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2EF73BC" w14:textId="14904396" w:rsidR="006F1156" w:rsidRDefault="006F1156" w:rsidP="006F1156">
      <w:pPr>
        <w:suppressAutoHyphens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14:paraId="01DFF7EA" w14:textId="5759A21D" w:rsidR="006F1156" w:rsidRDefault="006F1156" w:rsidP="006F1156">
      <w:pPr>
        <w:suppressAutoHyphens w:val="0"/>
        <w:jc w:val="center"/>
        <w:rPr>
          <w:b/>
          <w:bCs/>
          <w:sz w:val="28"/>
          <w:szCs w:val="28"/>
        </w:rPr>
      </w:pPr>
      <w:r w:rsidRPr="00042BC9">
        <w:rPr>
          <w:b/>
          <w:bCs/>
          <w:sz w:val="28"/>
          <w:szCs w:val="28"/>
        </w:rPr>
        <w:t>РАБОЧЕЙ ПРОГРАММЫ УЧЕБНОЙ ДИСЦИПЛИНЫ</w:t>
      </w:r>
    </w:p>
    <w:p w14:paraId="67727639" w14:textId="5E485DF9" w:rsidR="004D7319" w:rsidRPr="005951DF" w:rsidRDefault="006F1156" w:rsidP="006F1156">
      <w:pPr>
        <w:suppressAutoHyphens w:val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ЕН.03 ФИЗИКА</w:t>
      </w:r>
    </w:p>
    <w:p w14:paraId="2D2E5521" w14:textId="77777777" w:rsidR="004D7319" w:rsidRDefault="004D7319" w:rsidP="005951DF"/>
    <w:p w14:paraId="6584A675" w14:textId="77777777" w:rsidR="004D7319" w:rsidRPr="00E24F31" w:rsidRDefault="004D7319" w:rsidP="005951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E24F31">
        <w:rPr>
          <w:b/>
          <w:sz w:val="28"/>
          <w:szCs w:val="28"/>
        </w:rPr>
        <w:t>1.1. Область применения программы</w:t>
      </w:r>
    </w:p>
    <w:p w14:paraId="2CF2BDAF" w14:textId="77777777" w:rsidR="004D7319" w:rsidRPr="00E24F31" w:rsidRDefault="005951DF" w:rsidP="005951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841B9">
        <w:rPr>
          <w:sz w:val="28"/>
          <w:szCs w:val="28"/>
        </w:rPr>
        <w:t xml:space="preserve">рограмма учебной дисциплины является частью основной профессиональной образовательной программы в соответствии с ФГОС СПО </w:t>
      </w:r>
      <w:r>
        <w:rPr>
          <w:sz w:val="28"/>
          <w:szCs w:val="28"/>
        </w:rPr>
        <w:t xml:space="preserve">по </w:t>
      </w:r>
      <w:r w:rsidR="006502E6">
        <w:rPr>
          <w:sz w:val="28"/>
          <w:szCs w:val="28"/>
        </w:rPr>
        <w:t>специальностям:</w:t>
      </w:r>
    </w:p>
    <w:p w14:paraId="77639A9E" w14:textId="47537B8F" w:rsidR="005951DF" w:rsidRDefault="005951DF" w:rsidP="005951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2C2B67">
        <w:rPr>
          <w:sz w:val="28"/>
          <w:szCs w:val="28"/>
        </w:rPr>
        <w:t xml:space="preserve">09.02.01 Компьютерные системы и комплексы </w:t>
      </w:r>
    </w:p>
    <w:p w14:paraId="40E6D355" w14:textId="0C6425E4" w:rsidR="00B524A4" w:rsidRDefault="00B524A4" w:rsidP="00B524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5B57C3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 xml:space="preserve"> составлении программы учтена Рабочая программа воспитания </w:t>
      </w:r>
      <w:r w:rsidRPr="00D61DDB">
        <w:rPr>
          <w:sz w:val="28"/>
          <w:szCs w:val="28"/>
        </w:rPr>
        <w:t xml:space="preserve">ГБПОУ РК </w:t>
      </w:r>
      <w:r>
        <w:rPr>
          <w:sz w:val="28"/>
          <w:szCs w:val="28"/>
        </w:rPr>
        <w:t xml:space="preserve">«Симферопольский колледж радиоэлектроники» по специальности </w:t>
      </w:r>
      <w:r w:rsidRPr="002C2B67">
        <w:rPr>
          <w:sz w:val="28"/>
          <w:szCs w:val="28"/>
        </w:rPr>
        <w:t xml:space="preserve">09.02.01 Компьютерные системы и комплексы </w:t>
      </w:r>
    </w:p>
    <w:p w14:paraId="68B7F3F0" w14:textId="72464223" w:rsidR="00B524A4" w:rsidRDefault="00B524A4" w:rsidP="005951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14:paraId="432F9A81" w14:textId="77777777" w:rsidR="004D7319" w:rsidRPr="00E24F31" w:rsidRDefault="004D7319" w:rsidP="005951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24F31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Pr="00E24F31">
        <w:rPr>
          <w:sz w:val="28"/>
          <w:szCs w:val="28"/>
        </w:rPr>
        <w:t xml:space="preserve"> математический и общий естественнонаучный цикл</w:t>
      </w:r>
    </w:p>
    <w:p w14:paraId="1447317D" w14:textId="77777777" w:rsidR="004D7319" w:rsidRPr="00E24F31" w:rsidRDefault="004D7319" w:rsidP="005951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right"/>
        <w:rPr>
          <w:b/>
          <w:sz w:val="28"/>
          <w:szCs w:val="28"/>
        </w:rPr>
      </w:pPr>
    </w:p>
    <w:p w14:paraId="0A424E19" w14:textId="77777777" w:rsidR="004D7319" w:rsidRPr="00E24F31" w:rsidRDefault="004D7319" w:rsidP="005951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E24F31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2CBAC5B6" w14:textId="77777777" w:rsidR="004D7319" w:rsidRDefault="004D7319" w:rsidP="005951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715D8">
        <w:rPr>
          <w:sz w:val="28"/>
          <w:szCs w:val="28"/>
        </w:rPr>
        <w:t>результате освоения дисциплины обучающийся</w:t>
      </w:r>
      <w:r>
        <w:rPr>
          <w:sz w:val="28"/>
          <w:szCs w:val="28"/>
        </w:rPr>
        <w:t xml:space="preserve"> должен уметь:</w:t>
      </w:r>
    </w:p>
    <w:p w14:paraId="143FAC8A" w14:textId="77777777" w:rsidR="004D7319" w:rsidRPr="006F1156" w:rsidRDefault="004D7319" w:rsidP="006F1156">
      <w:pPr>
        <w:pStyle w:val="aff0"/>
        <w:numPr>
          <w:ilvl w:val="0"/>
          <w:numId w:val="37"/>
        </w:numPr>
        <w:ind w:left="0" w:firstLine="709"/>
        <w:jc w:val="both"/>
        <w:rPr>
          <w:sz w:val="28"/>
          <w:szCs w:val="28"/>
        </w:rPr>
      </w:pPr>
      <w:r w:rsidRPr="006F1156">
        <w:rPr>
          <w:sz w:val="28"/>
          <w:szCs w:val="28"/>
        </w:rPr>
        <w:t>управлять своей познавательной деятельностью;</w:t>
      </w:r>
    </w:p>
    <w:p w14:paraId="69CAE04E" w14:textId="77777777" w:rsidR="004D7319" w:rsidRPr="006F1156" w:rsidRDefault="004D7319" w:rsidP="006F1156">
      <w:pPr>
        <w:pStyle w:val="aff0"/>
        <w:numPr>
          <w:ilvl w:val="0"/>
          <w:numId w:val="37"/>
        </w:numPr>
        <w:ind w:left="0" w:firstLine="709"/>
        <w:jc w:val="both"/>
        <w:rPr>
          <w:sz w:val="28"/>
          <w:szCs w:val="28"/>
        </w:rPr>
      </w:pPr>
      <w:r w:rsidRPr="006F1156">
        <w:rPr>
          <w:sz w:val="28"/>
          <w:szCs w:val="28"/>
        </w:rPr>
        <w:t>проводить наблюдения;</w:t>
      </w:r>
    </w:p>
    <w:p w14:paraId="270BF6B1" w14:textId="77777777" w:rsidR="004D7319" w:rsidRPr="006F1156" w:rsidRDefault="004D7319" w:rsidP="006F1156">
      <w:pPr>
        <w:pStyle w:val="aff0"/>
        <w:numPr>
          <w:ilvl w:val="0"/>
          <w:numId w:val="37"/>
        </w:numPr>
        <w:ind w:left="0" w:firstLine="709"/>
        <w:jc w:val="both"/>
        <w:rPr>
          <w:sz w:val="28"/>
          <w:szCs w:val="28"/>
        </w:rPr>
      </w:pPr>
      <w:r w:rsidRPr="006F1156">
        <w:rPr>
          <w:sz w:val="28"/>
          <w:szCs w:val="28"/>
        </w:rPr>
        <w:t>использовать и применять разнообразные виды познавательной деятельности для изучения различных сторон окружающей действительности;</w:t>
      </w:r>
    </w:p>
    <w:p w14:paraId="11039C6D" w14:textId="77777777" w:rsidR="004D7319" w:rsidRPr="006F1156" w:rsidRDefault="004D7319" w:rsidP="006F1156">
      <w:pPr>
        <w:pStyle w:val="aff0"/>
        <w:numPr>
          <w:ilvl w:val="0"/>
          <w:numId w:val="37"/>
        </w:numPr>
        <w:ind w:left="0" w:firstLine="709"/>
        <w:jc w:val="both"/>
        <w:rPr>
          <w:sz w:val="28"/>
          <w:szCs w:val="28"/>
        </w:rPr>
      </w:pPr>
      <w:r w:rsidRPr="006F1156">
        <w:rPr>
          <w:sz w:val="28"/>
          <w:szCs w:val="28"/>
        </w:rPr>
        <w:t>использовать разные источники для получения физической информации;</w:t>
      </w:r>
    </w:p>
    <w:p w14:paraId="5294B6F2" w14:textId="77777777" w:rsidR="004D7319" w:rsidRPr="006F1156" w:rsidRDefault="004D7319" w:rsidP="006F1156">
      <w:pPr>
        <w:pStyle w:val="aff0"/>
        <w:numPr>
          <w:ilvl w:val="0"/>
          <w:numId w:val="37"/>
        </w:numPr>
        <w:ind w:left="0" w:firstLine="709"/>
        <w:jc w:val="both"/>
        <w:rPr>
          <w:sz w:val="28"/>
          <w:szCs w:val="28"/>
        </w:rPr>
      </w:pPr>
      <w:r w:rsidRPr="006F1156">
        <w:rPr>
          <w:sz w:val="28"/>
          <w:szCs w:val="28"/>
        </w:rPr>
        <w:t>давать определения изученным понятиям;</w:t>
      </w:r>
    </w:p>
    <w:p w14:paraId="2E3B4858" w14:textId="77777777" w:rsidR="004D7319" w:rsidRPr="006F1156" w:rsidRDefault="004D7319" w:rsidP="006F1156">
      <w:pPr>
        <w:pStyle w:val="aff0"/>
        <w:numPr>
          <w:ilvl w:val="0"/>
          <w:numId w:val="37"/>
        </w:numPr>
        <w:ind w:left="0" w:firstLine="709"/>
        <w:jc w:val="both"/>
        <w:rPr>
          <w:sz w:val="28"/>
          <w:szCs w:val="28"/>
        </w:rPr>
      </w:pPr>
      <w:r w:rsidRPr="006F1156">
        <w:rPr>
          <w:sz w:val="28"/>
          <w:szCs w:val="28"/>
        </w:rPr>
        <w:t>называть основные положения изученных теорий и гипотез;</w:t>
      </w:r>
    </w:p>
    <w:p w14:paraId="3353170F" w14:textId="77777777" w:rsidR="004D7319" w:rsidRPr="006F1156" w:rsidRDefault="004D7319" w:rsidP="006F1156">
      <w:pPr>
        <w:pStyle w:val="aff0"/>
        <w:numPr>
          <w:ilvl w:val="0"/>
          <w:numId w:val="37"/>
        </w:numPr>
        <w:ind w:left="0" w:firstLine="709"/>
        <w:jc w:val="both"/>
        <w:rPr>
          <w:sz w:val="28"/>
          <w:szCs w:val="28"/>
        </w:rPr>
      </w:pPr>
      <w:r w:rsidRPr="006F1156">
        <w:rPr>
          <w:sz w:val="28"/>
          <w:szCs w:val="28"/>
        </w:rPr>
        <w:t>описывать демонстрационные и самостоятельно проведенные эксперименты;</w:t>
      </w:r>
    </w:p>
    <w:p w14:paraId="15A8720B" w14:textId="77777777" w:rsidR="004D7319" w:rsidRPr="006F1156" w:rsidRDefault="004D7319" w:rsidP="006F1156">
      <w:pPr>
        <w:pStyle w:val="aff0"/>
        <w:numPr>
          <w:ilvl w:val="0"/>
          <w:numId w:val="37"/>
        </w:numPr>
        <w:ind w:left="0" w:firstLine="709"/>
        <w:jc w:val="both"/>
        <w:rPr>
          <w:sz w:val="28"/>
          <w:szCs w:val="28"/>
        </w:rPr>
      </w:pPr>
      <w:r w:rsidRPr="006F1156">
        <w:rPr>
          <w:sz w:val="28"/>
          <w:szCs w:val="28"/>
        </w:rPr>
        <w:t>делать выводы и умозаключения из наблюдений, изученных физических закономерностей;</w:t>
      </w:r>
    </w:p>
    <w:p w14:paraId="7A2BD06E" w14:textId="77777777" w:rsidR="004D7319" w:rsidRPr="006F1156" w:rsidRDefault="004D7319" w:rsidP="006F1156">
      <w:pPr>
        <w:pStyle w:val="aff0"/>
        <w:numPr>
          <w:ilvl w:val="0"/>
          <w:numId w:val="37"/>
        </w:numPr>
        <w:ind w:left="0" w:firstLine="709"/>
        <w:jc w:val="both"/>
        <w:rPr>
          <w:b/>
          <w:sz w:val="28"/>
          <w:szCs w:val="28"/>
        </w:rPr>
      </w:pPr>
      <w:r w:rsidRPr="006F1156">
        <w:rPr>
          <w:sz w:val="28"/>
          <w:szCs w:val="28"/>
        </w:rPr>
        <w:t>применять приобретенные знания по физике для решения практических задач, встречающихся в повседневной жизни, для безопасного использования бытовых технических устройств, рационального природопользования и охраны окружающей среды.</w:t>
      </w:r>
    </w:p>
    <w:p w14:paraId="7DE81441" w14:textId="77777777" w:rsidR="004D7319" w:rsidRDefault="004D7319" w:rsidP="007873E9">
      <w:pPr>
        <w:ind w:right="-185"/>
        <w:jc w:val="both"/>
        <w:rPr>
          <w:b/>
          <w:sz w:val="28"/>
          <w:szCs w:val="28"/>
        </w:rPr>
      </w:pPr>
    </w:p>
    <w:p w14:paraId="4B5DEB09" w14:textId="77777777" w:rsidR="004D7319" w:rsidRDefault="004D7319" w:rsidP="007873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</w:t>
      </w:r>
      <w:r w:rsidR="002715D8">
        <w:rPr>
          <w:sz w:val="28"/>
          <w:szCs w:val="28"/>
        </w:rPr>
        <w:t>обучающийся</w:t>
      </w:r>
      <w:r>
        <w:rPr>
          <w:sz w:val="28"/>
          <w:szCs w:val="28"/>
        </w:rPr>
        <w:t xml:space="preserve"> должен знать:</w:t>
      </w:r>
    </w:p>
    <w:p w14:paraId="6D0EA7FC" w14:textId="77777777" w:rsidR="004D7319" w:rsidRDefault="004D7319" w:rsidP="006F1156">
      <w:pPr>
        <w:pStyle w:val="aff0"/>
        <w:numPr>
          <w:ilvl w:val="0"/>
          <w:numId w:val="3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физики в современном мире;</w:t>
      </w:r>
    </w:p>
    <w:p w14:paraId="664F6814" w14:textId="77777777" w:rsidR="004D7319" w:rsidRDefault="004D7319" w:rsidP="006F1156">
      <w:pPr>
        <w:pStyle w:val="aff0"/>
        <w:numPr>
          <w:ilvl w:val="0"/>
          <w:numId w:val="3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фундаментальные физические законы и принципы, лежащие в основе современной физической картины мира;</w:t>
      </w:r>
    </w:p>
    <w:p w14:paraId="0F58B916" w14:textId="77777777" w:rsidR="004D7319" w:rsidRDefault="004D7319" w:rsidP="006F1156">
      <w:pPr>
        <w:pStyle w:val="aff0"/>
        <w:numPr>
          <w:ilvl w:val="0"/>
          <w:numId w:val="3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физические процессы и явления;</w:t>
      </w:r>
    </w:p>
    <w:p w14:paraId="59C13118" w14:textId="77777777" w:rsidR="004D7319" w:rsidRDefault="004D7319" w:rsidP="006F1156">
      <w:pPr>
        <w:pStyle w:val="aff0"/>
        <w:numPr>
          <w:ilvl w:val="0"/>
          <w:numId w:val="3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важные открытия в области физики, оказавшие определяющее влияние на развитие техники и технологии;</w:t>
      </w:r>
    </w:p>
    <w:p w14:paraId="63855715" w14:textId="77777777" w:rsidR="004D7319" w:rsidRDefault="004D7319" w:rsidP="006F1156">
      <w:pPr>
        <w:pStyle w:val="aff0"/>
        <w:numPr>
          <w:ilvl w:val="0"/>
          <w:numId w:val="3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научного познания природы;   </w:t>
      </w:r>
    </w:p>
    <w:p w14:paraId="0D6ABA04" w14:textId="55F3D3B4" w:rsidR="004D7319" w:rsidRPr="006F1156" w:rsidRDefault="004D7319" w:rsidP="006F1156">
      <w:pPr>
        <w:pStyle w:val="aff0"/>
        <w:numPr>
          <w:ilvl w:val="0"/>
          <w:numId w:val="3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 оказать первую помощь при травмах, полученных от бытовых технических устройств.</w:t>
      </w:r>
    </w:p>
    <w:p w14:paraId="6AD57EAE" w14:textId="77777777" w:rsidR="00B524A4" w:rsidRDefault="00B524A4" w:rsidP="00B524A4">
      <w:pPr>
        <w:pStyle w:val="28"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В результате освоения рабочей программы у обучающегося формируются </w:t>
      </w:r>
      <w:r w:rsidRPr="005B57C3">
        <w:rPr>
          <w:b/>
          <w:bCs/>
          <w:sz w:val="28"/>
          <w:szCs w:val="28"/>
        </w:rPr>
        <w:t>личностные результаты:</w:t>
      </w:r>
    </w:p>
    <w:p w14:paraId="1B69C064" w14:textId="77777777" w:rsidR="00B524A4" w:rsidRPr="00B524A4" w:rsidRDefault="00B524A4" w:rsidP="00B524A4">
      <w:pPr>
        <w:spacing w:before="120"/>
        <w:jc w:val="both"/>
        <w:rPr>
          <w:sz w:val="28"/>
          <w:szCs w:val="28"/>
        </w:rPr>
      </w:pPr>
      <w:r w:rsidRPr="00B524A4">
        <w:rPr>
          <w:bCs/>
          <w:sz w:val="28"/>
          <w:szCs w:val="28"/>
        </w:rPr>
        <w:t>ЛР 1</w:t>
      </w:r>
      <w:r w:rsidRPr="00B524A4">
        <w:rPr>
          <w:b/>
          <w:bCs/>
          <w:sz w:val="28"/>
          <w:szCs w:val="28"/>
        </w:rPr>
        <w:t xml:space="preserve"> </w:t>
      </w:r>
      <w:r w:rsidRPr="00B524A4">
        <w:rPr>
          <w:sz w:val="28"/>
          <w:szCs w:val="28"/>
        </w:rPr>
        <w:t>Осознание себя гражданином и защитником великой страны</w:t>
      </w:r>
    </w:p>
    <w:p w14:paraId="69AE3B7D" w14:textId="77777777" w:rsidR="00B524A4" w:rsidRPr="00B524A4" w:rsidRDefault="00B524A4" w:rsidP="00B524A4">
      <w:pPr>
        <w:jc w:val="both"/>
        <w:rPr>
          <w:sz w:val="28"/>
          <w:szCs w:val="28"/>
        </w:rPr>
      </w:pPr>
      <w:r w:rsidRPr="00B524A4">
        <w:rPr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5C2D10D6" w14:textId="77777777" w:rsidR="00B524A4" w:rsidRPr="00B524A4" w:rsidRDefault="00B524A4" w:rsidP="00B524A4">
      <w:pPr>
        <w:jc w:val="both"/>
        <w:rPr>
          <w:sz w:val="28"/>
          <w:szCs w:val="28"/>
        </w:rPr>
      </w:pPr>
      <w:r w:rsidRPr="00B524A4">
        <w:rPr>
          <w:bCs/>
          <w:sz w:val="28"/>
          <w:szCs w:val="28"/>
        </w:rPr>
        <w:t xml:space="preserve">ЛР 3 </w:t>
      </w:r>
      <w:r w:rsidRPr="00B524A4">
        <w:rPr>
          <w:sz w:val="28"/>
          <w:szCs w:val="28"/>
        </w:rPr>
        <w:t xml:space="preserve"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</w:t>
      </w:r>
      <w:proofErr w:type="spellStart"/>
      <w:r w:rsidRPr="00B524A4">
        <w:rPr>
          <w:sz w:val="28"/>
          <w:szCs w:val="28"/>
        </w:rPr>
        <w:t>девиантным</w:t>
      </w:r>
      <w:proofErr w:type="spellEnd"/>
      <w:r w:rsidRPr="00B524A4">
        <w:rPr>
          <w:sz w:val="28"/>
          <w:szCs w:val="28"/>
        </w:rPr>
        <w:t xml:space="preserve"> поведением. Демонстрация неприятия и предупреждающее социально опасное поведение окружающих</w:t>
      </w:r>
    </w:p>
    <w:p w14:paraId="47EBC732" w14:textId="77777777" w:rsidR="00B524A4" w:rsidRPr="00B524A4" w:rsidRDefault="00B524A4" w:rsidP="00B524A4">
      <w:pPr>
        <w:jc w:val="both"/>
        <w:rPr>
          <w:sz w:val="28"/>
          <w:szCs w:val="28"/>
        </w:rPr>
      </w:pPr>
      <w:r w:rsidRPr="00B524A4">
        <w:rPr>
          <w:bCs/>
          <w:sz w:val="28"/>
          <w:szCs w:val="28"/>
        </w:rPr>
        <w:t xml:space="preserve">ЛР 4 </w:t>
      </w:r>
      <w:r w:rsidRPr="00B524A4">
        <w:rPr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3B45A0C1" w14:textId="77777777" w:rsidR="00B524A4" w:rsidRPr="00B524A4" w:rsidRDefault="00B524A4" w:rsidP="00B524A4">
      <w:pPr>
        <w:jc w:val="both"/>
        <w:rPr>
          <w:sz w:val="28"/>
          <w:szCs w:val="28"/>
        </w:rPr>
      </w:pPr>
      <w:r w:rsidRPr="00B524A4">
        <w:rPr>
          <w:bCs/>
          <w:sz w:val="28"/>
          <w:szCs w:val="28"/>
        </w:rPr>
        <w:t xml:space="preserve">ЛР 5 </w:t>
      </w:r>
      <w:r w:rsidRPr="00B524A4">
        <w:rPr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7934F2E9" w14:textId="77777777" w:rsidR="00B524A4" w:rsidRPr="00B524A4" w:rsidRDefault="00B524A4" w:rsidP="00B524A4">
      <w:pPr>
        <w:jc w:val="both"/>
        <w:rPr>
          <w:sz w:val="28"/>
          <w:szCs w:val="28"/>
        </w:rPr>
      </w:pPr>
      <w:r w:rsidRPr="00B524A4">
        <w:rPr>
          <w:bCs/>
          <w:sz w:val="28"/>
          <w:szCs w:val="28"/>
        </w:rPr>
        <w:t xml:space="preserve">ЛР 6 </w:t>
      </w:r>
      <w:r w:rsidRPr="00B524A4">
        <w:rPr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7F57DCF0" w14:textId="77777777" w:rsidR="00B524A4" w:rsidRPr="00B524A4" w:rsidRDefault="00B524A4" w:rsidP="00B524A4">
      <w:pPr>
        <w:jc w:val="both"/>
        <w:rPr>
          <w:sz w:val="28"/>
          <w:szCs w:val="28"/>
        </w:rPr>
      </w:pPr>
      <w:r w:rsidRPr="00B524A4">
        <w:rPr>
          <w:bCs/>
          <w:sz w:val="28"/>
          <w:szCs w:val="28"/>
        </w:rPr>
        <w:t xml:space="preserve">ЛР 7 </w:t>
      </w:r>
      <w:r w:rsidRPr="00B524A4">
        <w:rPr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68C3CC9C" w14:textId="77777777" w:rsidR="00B524A4" w:rsidRPr="00B524A4" w:rsidRDefault="00B524A4" w:rsidP="00B524A4">
      <w:pPr>
        <w:jc w:val="both"/>
        <w:rPr>
          <w:sz w:val="28"/>
          <w:szCs w:val="28"/>
        </w:rPr>
      </w:pPr>
      <w:r w:rsidRPr="00B524A4">
        <w:rPr>
          <w:bCs/>
          <w:sz w:val="28"/>
          <w:szCs w:val="28"/>
        </w:rPr>
        <w:t xml:space="preserve">ЛР 8 </w:t>
      </w:r>
      <w:r w:rsidRPr="00B524A4">
        <w:rPr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3A8D6C64" w14:textId="77777777" w:rsidR="00B524A4" w:rsidRPr="00B524A4" w:rsidRDefault="00B524A4" w:rsidP="00B524A4">
      <w:pPr>
        <w:jc w:val="both"/>
        <w:rPr>
          <w:sz w:val="28"/>
          <w:szCs w:val="28"/>
        </w:rPr>
      </w:pPr>
      <w:r w:rsidRPr="00B524A4">
        <w:rPr>
          <w:bCs/>
          <w:sz w:val="28"/>
          <w:szCs w:val="28"/>
        </w:rPr>
        <w:t xml:space="preserve">ЛР 9 </w:t>
      </w:r>
      <w:r w:rsidRPr="00B524A4">
        <w:rPr>
          <w:sz w:val="28"/>
          <w:szCs w:val="28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B524A4">
        <w:rPr>
          <w:sz w:val="28"/>
          <w:szCs w:val="28"/>
        </w:rPr>
        <w:t>преодолевание</w:t>
      </w:r>
      <w:proofErr w:type="spellEnd"/>
      <w:r w:rsidRPr="00B524A4">
        <w:rPr>
          <w:sz w:val="28"/>
          <w:szCs w:val="28"/>
        </w:rPr>
        <w:t xml:space="preserve"> зависимости от алкоголя, табака, </w:t>
      </w:r>
      <w:proofErr w:type="spellStart"/>
      <w:r w:rsidRPr="00B524A4">
        <w:rPr>
          <w:sz w:val="28"/>
          <w:szCs w:val="28"/>
        </w:rPr>
        <w:t>психоактивных</w:t>
      </w:r>
      <w:proofErr w:type="spellEnd"/>
      <w:r w:rsidRPr="00B524A4">
        <w:rPr>
          <w:sz w:val="28"/>
          <w:szCs w:val="28"/>
        </w:rPr>
        <w:t xml:space="preserve"> веществ, азартных игр и т.д. Сохранение психологической  устойчивости в ситуативно сложных или стремительно меняющихся ситуациях</w:t>
      </w:r>
    </w:p>
    <w:p w14:paraId="5E840B7F" w14:textId="77777777" w:rsidR="00B524A4" w:rsidRPr="00B524A4" w:rsidRDefault="00B524A4" w:rsidP="00B524A4">
      <w:pPr>
        <w:jc w:val="both"/>
        <w:rPr>
          <w:sz w:val="28"/>
          <w:szCs w:val="28"/>
        </w:rPr>
      </w:pPr>
      <w:r w:rsidRPr="00B524A4">
        <w:rPr>
          <w:bCs/>
          <w:sz w:val="28"/>
          <w:szCs w:val="28"/>
        </w:rPr>
        <w:t xml:space="preserve">ЛР 10 </w:t>
      </w:r>
      <w:r w:rsidRPr="00B524A4">
        <w:rPr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0AB9F8CE" w14:textId="77777777" w:rsidR="00B524A4" w:rsidRPr="00B524A4" w:rsidRDefault="00B524A4" w:rsidP="00B524A4">
      <w:pPr>
        <w:jc w:val="both"/>
        <w:rPr>
          <w:sz w:val="28"/>
          <w:szCs w:val="28"/>
        </w:rPr>
      </w:pPr>
      <w:r w:rsidRPr="00B524A4">
        <w:rPr>
          <w:bCs/>
          <w:sz w:val="28"/>
          <w:szCs w:val="28"/>
        </w:rPr>
        <w:t xml:space="preserve">ЛР 11 </w:t>
      </w:r>
      <w:r w:rsidRPr="00B524A4">
        <w:rPr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1B8ABF5E" w14:textId="77777777" w:rsidR="00B524A4" w:rsidRDefault="00B524A4" w:rsidP="00B524A4">
      <w:pPr>
        <w:pStyle w:val="28"/>
        <w:spacing w:after="0" w:line="240" w:lineRule="auto"/>
        <w:jc w:val="both"/>
        <w:rPr>
          <w:sz w:val="28"/>
          <w:szCs w:val="28"/>
        </w:rPr>
      </w:pPr>
      <w:r w:rsidRPr="003B5174">
        <w:rPr>
          <w:bCs/>
          <w:sz w:val="28"/>
          <w:szCs w:val="28"/>
        </w:rPr>
        <w:t xml:space="preserve">ЛР 12 </w:t>
      </w:r>
      <w:r w:rsidRPr="003B5174">
        <w:rPr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14:paraId="526EE8D2" w14:textId="77777777" w:rsidR="004D7319" w:rsidRDefault="004D7319" w:rsidP="007873E9">
      <w:pPr>
        <w:jc w:val="both"/>
        <w:rPr>
          <w:b/>
          <w:sz w:val="28"/>
          <w:szCs w:val="28"/>
        </w:rPr>
      </w:pPr>
    </w:p>
    <w:p w14:paraId="03E69111" w14:textId="77777777" w:rsidR="004D7319" w:rsidRDefault="004D7319" w:rsidP="00B524A4">
      <w:pPr>
        <w:rPr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3F57E54F" w14:textId="77777777" w:rsidR="004D7319" w:rsidRDefault="002715D8" w:rsidP="00B524A4">
      <w:pPr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</w:t>
      </w:r>
      <w:r w:rsidR="004D7319">
        <w:rPr>
          <w:sz w:val="28"/>
          <w:szCs w:val="28"/>
        </w:rPr>
        <w:t xml:space="preserve"> 69 часов, в том числе:</w:t>
      </w:r>
    </w:p>
    <w:p w14:paraId="2A04E104" w14:textId="77777777" w:rsidR="004D7319" w:rsidRDefault="004D7319" w:rsidP="00B524A4">
      <w:pPr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</w:t>
      </w:r>
      <w:r w:rsidR="002715D8">
        <w:rPr>
          <w:sz w:val="28"/>
          <w:szCs w:val="28"/>
        </w:rPr>
        <w:t>обучающегося</w:t>
      </w:r>
      <w:r>
        <w:rPr>
          <w:sz w:val="28"/>
          <w:szCs w:val="28"/>
        </w:rPr>
        <w:t xml:space="preserve"> 46 часов;</w:t>
      </w:r>
    </w:p>
    <w:p w14:paraId="7505DD17" w14:textId="77777777" w:rsidR="006F1156" w:rsidRDefault="004D7319" w:rsidP="00B524A4">
      <w:pPr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работы </w:t>
      </w:r>
      <w:proofErr w:type="gramStart"/>
      <w:r w:rsidR="002715D8"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23 часов.</w:t>
      </w:r>
    </w:p>
    <w:p w14:paraId="76EB4FCD" w14:textId="77777777" w:rsidR="006F1156" w:rsidRDefault="006F1156" w:rsidP="00B524A4">
      <w:pPr>
        <w:rPr>
          <w:sz w:val="28"/>
          <w:szCs w:val="28"/>
        </w:rPr>
      </w:pPr>
    </w:p>
    <w:p w14:paraId="581591E6" w14:textId="190BDE82" w:rsidR="004D7319" w:rsidRPr="006F1156" w:rsidRDefault="006F1156" w:rsidP="006F1156">
      <w:pPr>
        <w:rPr>
          <w:b/>
          <w:sz w:val="28"/>
          <w:szCs w:val="28"/>
        </w:rPr>
      </w:pPr>
      <w:r w:rsidRPr="006F1156">
        <w:rPr>
          <w:b/>
          <w:sz w:val="28"/>
          <w:szCs w:val="28"/>
        </w:rPr>
        <w:t>1.5 Содержание учебной дисциплины</w:t>
      </w:r>
    </w:p>
    <w:p w14:paraId="4E694A3A" w14:textId="77777777" w:rsidR="006F1156" w:rsidRDefault="006F1156" w:rsidP="006F1156">
      <w:pPr>
        <w:rPr>
          <w:sz w:val="28"/>
          <w:szCs w:val="28"/>
        </w:rPr>
      </w:pPr>
    </w:p>
    <w:p w14:paraId="0EBAE4DB" w14:textId="77777777" w:rsidR="006F1156" w:rsidRPr="006F1156" w:rsidRDefault="006F1156" w:rsidP="006F1156">
      <w:pPr>
        <w:rPr>
          <w:sz w:val="28"/>
          <w:szCs w:val="28"/>
        </w:rPr>
      </w:pPr>
      <w:bookmarkStart w:id="0" w:name="_GoBack"/>
      <w:bookmarkEnd w:id="0"/>
      <w:r w:rsidRPr="006F1156">
        <w:rPr>
          <w:sz w:val="28"/>
          <w:szCs w:val="28"/>
        </w:rPr>
        <w:t>Раздел 1.Электродинамика</w:t>
      </w:r>
    </w:p>
    <w:p w14:paraId="32EA6519" w14:textId="77777777" w:rsidR="006F1156" w:rsidRPr="006F1156" w:rsidRDefault="006F1156" w:rsidP="006F1156">
      <w:pPr>
        <w:rPr>
          <w:sz w:val="28"/>
          <w:szCs w:val="28"/>
        </w:rPr>
      </w:pPr>
      <w:r w:rsidRPr="006F1156">
        <w:rPr>
          <w:sz w:val="28"/>
          <w:szCs w:val="28"/>
        </w:rPr>
        <w:t>Тема 1. Электростатика</w:t>
      </w:r>
    </w:p>
    <w:p w14:paraId="488FB256" w14:textId="11FCF989" w:rsidR="006F1156" w:rsidRPr="006F1156" w:rsidRDefault="006F1156" w:rsidP="006F1156">
      <w:pPr>
        <w:rPr>
          <w:sz w:val="28"/>
          <w:szCs w:val="28"/>
        </w:rPr>
      </w:pPr>
      <w:r w:rsidRPr="006F1156">
        <w:rPr>
          <w:sz w:val="28"/>
          <w:szCs w:val="28"/>
        </w:rPr>
        <w:t>Тема 1.1 Электрическое поле, его основные характеристики</w:t>
      </w:r>
    </w:p>
    <w:p w14:paraId="24E86B83" w14:textId="48FEC54B" w:rsidR="006F1156" w:rsidRPr="006F1156" w:rsidRDefault="006F1156" w:rsidP="006F1156">
      <w:pPr>
        <w:rPr>
          <w:sz w:val="28"/>
          <w:szCs w:val="28"/>
        </w:rPr>
      </w:pPr>
      <w:r w:rsidRPr="006F1156">
        <w:rPr>
          <w:sz w:val="28"/>
          <w:szCs w:val="28"/>
        </w:rPr>
        <w:t>Тема 1.2 Электрическое поле в веществе. Электроемкость.</w:t>
      </w:r>
    </w:p>
    <w:p w14:paraId="2F01E157" w14:textId="77777777" w:rsidR="006F1156" w:rsidRPr="006F1156" w:rsidRDefault="006F1156" w:rsidP="006F1156">
      <w:pPr>
        <w:rPr>
          <w:sz w:val="28"/>
          <w:szCs w:val="28"/>
        </w:rPr>
      </w:pPr>
      <w:r w:rsidRPr="006F1156">
        <w:rPr>
          <w:sz w:val="28"/>
          <w:szCs w:val="28"/>
        </w:rPr>
        <w:t>Тема 2 Законы постоянного тока</w:t>
      </w:r>
    </w:p>
    <w:p w14:paraId="762EA131" w14:textId="77777777" w:rsidR="006F1156" w:rsidRPr="006F1156" w:rsidRDefault="006F1156" w:rsidP="006F1156">
      <w:pPr>
        <w:rPr>
          <w:sz w:val="28"/>
          <w:szCs w:val="28"/>
        </w:rPr>
      </w:pPr>
      <w:r w:rsidRPr="006F1156">
        <w:rPr>
          <w:sz w:val="28"/>
          <w:szCs w:val="28"/>
        </w:rPr>
        <w:t>Тема 2.1. Постоянный электрический ток</w:t>
      </w:r>
    </w:p>
    <w:p w14:paraId="4BC63091" w14:textId="77777777" w:rsidR="006F1156" w:rsidRPr="006F1156" w:rsidRDefault="006F1156" w:rsidP="006F1156">
      <w:pPr>
        <w:rPr>
          <w:sz w:val="28"/>
          <w:szCs w:val="28"/>
        </w:rPr>
      </w:pPr>
      <w:r w:rsidRPr="006F1156">
        <w:rPr>
          <w:sz w:val="28"/>
          <w:szCs w:val="28"/>
        </w:rPr>
        <w:t>Тема 2.2. Правила Кирхгофа</w:t>
      </w:r>
    </w:p>
    <w:p w14:paraId="3D524934" w14:textId="77777777" w:rsidR="006F1156" w:rsidRPr="006F1156" w:rsidRDefault="006F1156" w:rsidP="006F1156">
      <w:pPr>
        <w:rPr>
          <w:sz w:val="28"/>
          <w:szCs w:val="28"/>
        </w:rPr>
      </w:pPr>
      <w:r w:rsidRPr="006F1156">
        <w:rPr>
          <w:sz w:val="28"/>
          <w:szCs w:val="28"/>
        </w:rPr>
        <w:t>Тема 2.3. Электрический ток в различных средах</w:t>
      </w:r>
    </w:p>
    <w:p w14:paraId="0B2FF4E7" w14:textId="77777777" w:rsidR="006F1156" w:rsidRPr="006F1156" w:rsidRDefault="006F1156" w:rsidP="006F1156">
      <w:pPr>
        <w:rPr>
          <w:sz w:val="28"/>
          <w:szCs w:val="28"/>
        </w:rPr>
      </w:pPr>
      <w:r w:rsidRPr="006F1156">
        <w:rPr>
          <w:sz w:val="28"/>
          <w:szCs w:val="28"/>
        </w:rPr>
        <w:t>Тема 3. Магнитное поле Электромагнитная индукция</w:t>
      </w:r>
    </w:p>
    <w:p w14:paraId="3E9E2409" w14:textId="2A1837DD" w:rsidR="006F1156" w:rsidRPr="006F1156" w:rsidRDefault="006F1156" w:rsidP="006F1156">
      <w:pPr>
        <w:rPr>
          <w:sz w:val="28"/>
          <w:szCs w:val="28"/>
        </w:rPr>
      </w:pPr>
      <w:r w:rsidRPr="006F1156">
        <w:rPr>
          <w:sz w:val="28"/>
          <w:szCs w:val="28"/>
        </w:rPr>
        <w:t>Тема 3.1. Магнитное поле, его основные характеристики</w:t>
      </w:r>
    </w:p>
    <w:p w14:paraId="268479BA" w14:textId="31CFA769" w:rsidR="006F1156" w:rsidRPr="006F1156" w:rsidRDefault="006F1156" w:rsidP="006F1156">
      <w:pPr>
        <w:rPr>
          <w:sz w:val="28"/>
          <w:szCs w:val="28"/>
        </w:rPr>
      </w:pPr>
      <w:r w:rsidRPr="006F1156">
        <w:rPr>
          <w:sz w:val="28"/>
          <w:szCs w:val="28"/>
        </w:rPr>
        <w:t>Тема 3.2 Явление электромагнитной индукции</w:t>
      </w:r>
    </w:p>
    <w:p w14:paraId="4BDA8373" w14:textId="77777777" w:rsidR="006F1156" w:rsidRPr="006F1156" w:rsidRDefault="006F1156" w:rsidP="006F1156">
      <w:pPr>
        <w:rPr>
          <w:sz w:val="28"/>
          <w:szCs w:val="28"/>
        </w:rPr>
      </w:pPr>
      <w:r w:rsidRPr="006F1156">
        <w:rPr>
          <w:sz w:val="28"/>
          <w:szCs w:val="28"/>
        </w:rPr>
        <w:t>Тема 3.3. Магнитное поле в веществе</w:t>
      </w:r>
    </w:p>
    <w:p w14:paraId="2E1F5741" w14:textId="77777777" w:rsidR="006F1156" w:rsidRPr="006F1156" w:rsidRDefault="006F1156" w:rsidP="006F1156">
      <w:pPr>
        <w:rPr>
          <w:sz w:val="28"/>
          <w:szCs w:val="28"/>
        </w:rPr>
      </w:pPr>
      <w:r w:rsidRPr="006F1156">
        <w:rPr>
          <w:sz w:val="28"/>
          <w:szCs w:val="28"/>
        </w:rPr>
        <w:t>Раздел 2. Колебания и волны</w:t>
      </w:r>
    </w:p>
    <w:p w14:paraId="03632FE9" w14:textId="77777777" w:rsidR="006F1156" w:rsidRPr="006F1156" w:rsidRDefault="006F1156" w:rsidP="006F1156">
      <w:pPr>
        <w:rPr>
          <w:sz w:val="28"/>
          <w:szCs w:val="28"/>
        </w:rPr>
      </w:pPr>
      <w:r w:rsidRPr="006F1156">
        <w:rPr>
          <w:sz w:val="28"/>
          <w:szCs w:val="28"/>
        </w:rPr>
        <w:t>Тема 4  Механические колебания и волны</w:t>
      </w:r>
    </w:p>
    <w:p w14:paraId="7E28BDAA" w14:textId="31E7F8C8" w:rsidR="006F1156" w:rsidRPr="006F1156" w:rsidRDefault="006F1156" w:rsidP="006F1156">
      <w:pPr>
        <w:rPr>
          <w:sz w:val="28"/>
          <w:szCs w:val="28"/>
        </w:rPr>
      </w:pPr>
      <w:r w:rsidRPr="006F1156">
        <w:rPr>
          <w:sz w:val="28"/>
          <w:szCs w:val="28"/>
        </w:rPr>
        <w:t>Тема 4.1 Механические колебания</w:t>
      </w:r>
    </w:p>
    <w:p w14:paraId="54EE8686" w14:textId="5F10E126" w:rsidR="006F1156" w:rsidRPr="006F1156" w:rsidRDefault="006F1156" w:rsidP="006F1156">
      <w:pPr>
        <w:rPr>
          <w:sz w:val="28"/>
          <w:szCs w:val="28"/>
        </w:rPr>
      </w:pPr>
      <w:r w:rsidRPr="006F1156">
        <w:rPr>
          <w:sz w:val="28"/>
          <w:szCs w:val="28"/>
        </w:rPr>
        <w:t>Тема 4.2 Механические волны</w:t>
      </w:r>
    </w:p>
    <w:p w14:paraId="56C013A4" w14:textId="77777777" w:rsidR="006F1156" w:rsidRPr="006F1156" w:rsidRDefault="006F1156" w:rsidP="006F1156">
      <w:pPr>
        <w:rPr>
          <w:sz w:val="28"/>
          <w:szCs w:val="28"/>
        </w:rPr>
      </w:pPr>
      <w:r w:rsidRPr="006F1156">
        <w:rPr>
          <w:sz w:val="28"/>
          <w:szCs w:val="28"/>
        </w:rPr>
        <w:t>Тема 5.Электромагнитные колебания</w:t>
      </w:r>
    </w:p>
    <w:p w14:paraId="20C17BA1" w14:textId="6A49E996" w:rsidR="006F1156" w:rsidRPr="006F1156" w:rsidRDefault="006F1156" w:rsidP="006F1156">
      <w:pPr>
        <w:rPr>
          <w:sz w:val="28"/>
          <w:szCs w:val="28"/>
        </w:rPr>
      </w:pPr>
      <w:r w:rsidRPr="006F1156">
        <w:rPr>
          <w:sz w:val="28"/>
          <w:szCs w:val="28"/>
        </w:rPr>
        <w:t>Тема 5.1 Свободные электромагнитные колебания в контуре.</w:t>
      </w:r>
    </w:p>
    <w:p w14:paraId="3E258122" w14:textId="7F9837C9" w:rsidR="006F1156" w:rsidRPr="006F1156" w:rsidRDefault="006F1156" w:rsidP="006F1156">
      <w:pPr>
        <w:rPr>
          <w:sz w:val="28"/>
          <w:szCs w:val="28"/>
        </w:rPr>
      </w:pPr>
      <w:r w:rsidRPr="006F1156">
        <w:rPr>
          <w:sz w:val="28"/>
          <w:szCs w:val="28"/>
        </w:rPr>
        <w:t>Тема 5.2 Переменный ток</w:t>
      </w:r>
    </w:p>
    <w:p w14:paraId="0D74BAAE" w14:textId="4EE099F8" w:rsidR="006F1156" w:rsidRPr="006F1156" w:rsidRDefault="006F1156" w:rsidP="006F1156">
      <w:pPr>
        <w:rPr>
          <w:sz w:val="28"/>
          <w:szCs w:val="28"/>
        </w:rPr>
      </w:pPr>
      <w:r w:rsidRPr="006F1156">
        <w:rPr>
          <w:sz w:val="28"/>
          <w:szCs w:val="28"/>
        </w:rPr>
        <w:t>Тема 5.3 Электромагнитные волны</w:t>
      </w:r>
    </w:p>
    <w:sectPr w:rsidR="006F1156" w:rsidRPr="006F1156" w:rsidSect="006F1156">
      <w:footerReference w:type="default" r:id="rId9"/>
      <w:pgSz w:w="11906" w:h="16838"/>
      <w:pgMar w:top="1134" w:right="851" w:bottom="992" w:left="851" w:header="720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3D8BC7" w14:textId="77777777" w:rsidR="007624CF" w:rsidRDefault="007624CF">
      <w:r>
        <w:separator/>
      </w:r>
    </w:p>
  </w:endnote>
  <w:endnote w:type="continuationSeparator" w:id="0">
    <w:p w14:paraId="1ADC46B5" w14:textId="77777777" w:rsidR="007624CF" w:rsidRDefault="00762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 Unicode MS"/>
    <w:charset w:val="CC"/>
    <w:family w:val="swiss"/>
    <w:pitch w:val="variable"/>
    <w:sig w:usb0="E0000AFF" w:usb1="500078FF" w:usb2="00000021" w:usb3="00000000" w:csb0="000001BF" w:csb1="00000000"/>
  </w:font>
  <w:font w:name="Droid Sans Fallback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8F2CE9" w14:textId="77777777" w:rsidR="00B524A4" w:rsidRDefault="007624CF">
    <w:pPr>
      <w:pStyle w:val="af5"/>
      <w:ind w:right="360"/>
    </w:pPr>
    <w:r>
      <w:rPr>
        <w:noProof/>
        <w:lang w:eastAsia="ru-RU"/>
      </w:rPr>
      <w:pict w14:anchorId="2F3D77D9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49" type="#_x0000_t202" style="position:absolute;margin-left:540.75pt;margin-top:.05pt;width:26.85pt;height:27.4pt;z-index:25166438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" stroked="f">
          <v:fill opacity="0"/>
          <v:textbox inset="0,0,0,0">
            <w:txbxContent>
              <w:p w14:paraId="5E63D10C" w14:textId="28A7C41E" w:rsidR="00B524A4" w:rsidRDefault="00B524A4">
                <w:pPr>
                  <w:pStyle w:val="af5"/>
                </w:pPr>
                <w:r>
                  <w:rPr>
                    <w:rStyle w:val="a5"/>
                  </w:rPr>
                  <w:fldChar w:fldCharType="begin"/>
                </w:r>
                <w:r>
                  <w:rPr>
                    <w:rStyle w:val="a5"/>
                  </w:rPr>
                  <w:instrText xml:space="preserve"> PAGE </w:instrText>
                </w:r>
                <w:r>
                  <w:rPr>
                    <w:rStyle w:val="a5"/>
                  </w:rPr>
                  <w:fldChar w:fldCharType="separate"/>
                </w:r>
                <w:r w:rsidR="006F1156">
                  <w:rPr>
                    <w:rStyle w:val="a5"/>
                    <w:noProof/>
                  </w:rPr>
                  <w:t>1</w:t>
                </w:r>
                <w:r>
                  <w:rPr>
                    <w:rStyle w:val="a5"/>
                  </w:rPr>
                  <w:fldChar w:fldCharType="end"/>
                </w:r>
              </w:p>
              <w:p w14:paraId="36579BE4" w14:textId="77777777" w:rsidR="00B524A4" w:rsidRDefault="00B524A4">
                <w:pPr>
                  <w:pStyle w:val="af5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D390EE" w14:textId="77777777" w:rsidR="007624CF" w:rsidRDefault="007624CF">
      <w:r>
        <w:separator/>
      </w:r>
    </w:p>
  </w:footnote>
  <w:footnote w:type="continuationSeparator" w:id="0">
    <w:p w14:paraId="24AD5241" w14:textId="77777777" w:rsidR="007624CF" w:rsidRDefault="00762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96" w:hanging="360"/>
      </w:pPr>
      <w:rPr>
        <w:rFonts w:ascii="Symbol" w:hAnsi="Symbol"/>
        <w:sz w:val="28"/>
      </w:rPr>
    </w:lvl>
  </w:abstractNum>
  <w:abstractNum w:abstractNumId="4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  <w:b/>
      </w:rPr>
    </w:lvl>
  </w:abstractNum>
  <w:abstractNum w:abstractNumId="5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447" w:hanging="360"/>
      </w:pPr>
      <w:rPr>
        <w:rFonts w:ascii="Symbol" w:hAnsi="Symbol"/>
        <w:b/>
        <w:caps/>
        <w:sz w:val="28"/>
      </w:rPr>
    </w:lvl>
  </w:abstractNum>
  <w:abstractNum w:abstractNumId="6">
    <w:nsid w:val="00000007"/>
    <w:multiLevelType w:val="single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</w:rPr>
    </w:lvl>
  </w:abstractNum>
  <w:abstractNum w:abstractNumId="8">
    <w:nsid w:val="00000009"/>
    <w:multiLevelType w:val="multilevel"/>
    <w:tmpl w:val="00000009"/>
    <w:name w:val="WW8Num14"/>
    <w:lvl w:ilvl="0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  <w:rPr>
        <w:rFonts w:ascii="OpenSymbol" w:hAnsi="OpenSymbol"/>
      </w:rPr>
    </w:lvl>
    <w:lvl w:ilvl="1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/>
      </w:rPr>
    </w:lvl>
  </w:abstractNum>
  <w:abstractNum w:abstractNumId="9">
    <w:nsid w:val="0000000F"/>
    <w:multiLevelType w:val="multilevel"/>
    <w:tmpl w:val="0888C70C"/>
    <w:name w:val="WW8Num20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008F233B"/>
    <w:multiLevelType w:val="hybridMultilevel"/>
    <w:tmpl w:val="1EE821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1391797"/>
    <w:multiLevelType w:val="hybridMultilevel"/>
    <w:tmpl w:val="42E46F8E"/>
    <w:lvl w:ilvl="0" w:tplc="07A458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3DA7611"/>
    <w:multiLevelType w:val="hybridMultilevel"/>
    <w:tmpl w:val="F71A32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74F199C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4">
    <w:nsid w:val="08BC5838"/>
    <w:multiLevelType w:val="hybridMultilevel"/>
    <w:tmpl w:val="2ADCB6CA"/>
    <w:lvl w:ilvl="0" w:tplc="5F688FFA">
      <w:start w:val="1"/>
      <w:numFmt w:val="bullet"/>
      <w:lvlText w:val=""/>
      <w:lvlJc w:val="left"/>
      <w:pPr>
        <w:ind w:left="11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C467DD3"/>
    <w:multiLevelType w:val="multilevel"/>
    <w:tmpl w:val="A336FB6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10596C68"/>
    <w:multiLevelType w:val="hybridMultilevel"/>
    <w:tmpl w:val="6EA6376C"/>
    <w:lvl w:ilvl="0" w:tplc="4444452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8">
    <w:nsid w:val="1E957FA5"/>
    <w:multiLevelType w:val="hybridMultilevel"/>
    <w:tmpl w:val="F4DEA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D31482"/>
    <w:multiLevelType w:val="hybridMultilevel"/>
    <w:tmpl w:val="D0FAB09A"/>
    <w:lvl w:ilvl="0" w:tplc="1DFCD10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25E1D6C"/>
    <w:multiLevelType w:val="hybridMultilevel"/>
    <w:tmpl w:val="768EB5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4D94C7E"/>
    <w:multiLevelType w:val="hybridMultilevel"/>
    <w:tmpl w:val="D20CB8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2A3326A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>
    <w:nsid w:val="48F64E73"/>
    <w:multiLevelType w:val="hybridMultilevel"/>
    <w:tmpl w:val="AC6AEB6A"/>
    <w:lvl w:ilvl="0" w:tplc="3B7C54A4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6E724C5"/>
    <w:multiLevelType w:val="hybridMultilevel"/>
    <w:tmpl w:val="ABD0D1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AB4073C"/>
    <w:multiLevelType w:val="hybridMultilevel"/>
    <w:tmpl w:val="DBE2F4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ED30995"/>
    <w:multiLevelType w:val="hybridMultilevel"/>
    <w:tmpl w:val="D6AACB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07B2752"/>
    <w:multiLevelType w:val="hybridMultilevel"/>
    <w:tmpl w:val="DB5E3D04"/>
    <w:lvl w:ilvl="0" w:tplc="BE2899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1861903"/>
    <w:multiLevelType w:val="hybridMultilevel"/>
    <w:tmpl w:val="43522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474085B"/>
    <w:multiLevelType w:val="hybridMultilevel"/>
    <w:tmpl w:val="DCCC2EE6"/>
    <w:lvl w:ilvl="0" w:tplc="20BC2E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8531615"/>
    <w:multiLevelType w:val="hybridMultilevel"/>
    <w:tmpl w:val="AA3E8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9ED7700"/>
    <w:multiLevelType w:val="hybridMultilevel"/>
    <w:tmpl w:val="8FE48752"/>
    <w:lvl w:ilvl="0" w:tplc="EE82B9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>
    <w:nsid w:val="6CFD03EF"/>
    <w:multiLevelType w:val="hybridMultilevel"/>
    <w:tmpl w:val="A9FCC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A56E08"/>
    <w:multiLevelType w:val="hybridMultilevel"/>
    <w:tmpl w:val="F692CB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7"/>
  </w:num>
  <w:num w:numId="10">
    <w:abstractNumId w:val="22"/>
  </w:num>
  <w:num w:numId="11">
    <w:abstractNumId w:val="27"/>
  </w:num>
  <w:num w:numId="12">
    <w:abstractNumId w:val="21"/>
  </w:num>
  <w:num w:numId="13">
    <w:abstractNumId w:val="26"/>
  </w:num>
  <w:num w:numId="14">
    <w:abstractNumId w:val="33"/>
  </w:num>
  <w:num w:numId="15">
    <w:abstractNumId w:val="30"/>
  </w:num>
  <w:num w:numId="16">
    <w:abstractNumId w:val="24"/>
  </w:num>
  <w:num w:numId="17">
    <w:abstractNumId w:val="29"/>
  </w:num>
  <w:num w:numId="18">
    <w:abstractNumId w:val="16"/>
  </w:num>
  <w:num w:numId="19">
    <w:abstractNumId w:val="20"/>
  </w:num>
  <w:num w:numId="20">
    <w:abstractNumId w:val="25"/>
  </w:num>
  <w:num w:numId="21">
    <w:abstractNumId w:val="28"/>
  </w:num>
  <w:num w:numId="22">
    <w:abstractNumId w:val="10"/>
  </w:num>
  <w:num w:numId="23">
    <w:abstractNumId w:val="9"/>
  </w:num>
  <w:num w:numId="24">
    <w:abstractNumId w:val="8"/>
  </w:num>
  <w:num w:numId="25">
    <w:abstractNumId w:val="15"/>
  </w:num>
  <w:num w:numId="26">
    <w:abstractNumId w:val="13"/>
  </w:num>
  <w:num w:numId="27">
    <w:abstractNumId w:val="19"/>
  </w:num>
  <w:num w:numId="28">
    <w:abstractNumId w:val="12"/>
  </w:num>
  <w:num w:numId="29">
    <w:abstractNumId w:val="1"/>
    <w:lvlOverride w:ilvl="0">
      <w:startOverride w:val="1"/>
    </w:lvlOverride>
  </w:num>
  <w:num w:numId="30">
    <w:abstractNumId w:val="18"/>
  </w:num>
  <w:num w:numId="31">
    <w:abstractNumId w:val="32"/>
  </w:num>
  <w:num w:numId="32">
    <w:abstractNumId w:val="11"/>
  </w:num>
  <w:num w:numId="33">
    <w:abstractNumId w:val="31"/>
  </w:num>
  <w:num w:numId="34">
    <w:abstractNumId w:val="23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4482"/>
    <w:rsid w:val="0001352B"/>
    <w:rsid w:val="00015F70"/>
    <w:rsid w:val="0002045E"/>
    <w:rsid w:val="00024E92"/>
    <w:rsid w:val="00033DA1"/>
    <w:rsid w:val="00034E7F"/>
    <w:rsid w:val="0004102A"/>
    <w:rsid w:val="00041032"/>
    <w:rsid w:val="00042BC9"/>
    <w:rsid w:val="000520DE"/>
    <w:rsid w:val="00053BA1"/>
    <w:rsid w:val="00054F32"/>
    <w:rsid w:val="00070B2F"/>
    <w:rsid w:val="00074FDA"/>
    <w:rsid w:val="00087531"/>
    <w:rsid w:val="000A7CEB"/>
    <w:rsid w:val="000B73BA"/>
    <w:rsid w:val="000E3641"/>
    <w:rsid w:val="00114B16"/>
    <w:rsid w:val="00124689"/>
    <w:rsid w:val="0013581E"/>
    <w:rsid w:val="00167688"/>
    <w:rsid w:val="00173438"/>
    <w:rsid w:val="001D6766"/>
    <w:rsid w:val="001E1488"/>
    <w:rsid w:val="001F0554"/>
    <w:rsid w:val="002029E1"/>
    <w:rsid w:val="00226046"/>
    <w:rsid w:val="0024535D"/>
    <w:rsid w:val="002517EF"/>
    <w:rsid w:val="002556ED"/>
    <w:rsid w:val="00265343"/>
    <w:rsid w:val="002715D8"/>
    <w:rsid w:val="0029305F"/>
    <w:rsid w:val="002A02F6"/>
    <w:rsid w:val="002A7139"/>
    <w:rsid w:val="002B4E4E"/>
    <w:rsid w:val="002C0C70"/>
    <w:rsid w:val="002C2B67"/>
    <w:rsid w:val="002E3649"/>
    <w:rsid w:val="003251C6"/>
    <w:rsid w:val="00337FAE"/>
    <w:rsid w:val="003831FA"/>
    <w:rsid w:val="003A577F"/>
    <w:rsid w:val="003B0441"/>
    <w:rsid w:val="003B321E"/>
    <w:rsid w:val="003B4A73"/>
    <w:rsid w:val="003E74B4"/>
    <w:rsid w:val="003F67D9"/>
    <w:rsid w:val="0040104A"/>
    <w:rsid w:val="004706FE"/>
    <w:rsid w:val="00471224"/>
    <w:rsid w:val="004A4B8A"/>
    <w:rsid w:val="004B6336"/>
    <w:rsid w:val="004C4ECB"/>
    <w:rsid w:val="004D7319"/>
    <w:rsid w:val="004F01E1"/>
    <w:rsid w:val="005057D9"/>
    <w:rsid w:val="0051299A"/>
    <w:rsid w:val="00515B18"/>
    <w:rsid w:val="00516949"/>
    <w:rsid w:val="00533BD3"/>
    <w:rsid w:val="005408A7"/>
    <w:rsid w:val="0055218C"/>
    <w:rsid w:val="005951DF"/>
    <w:rsid w:val="005E3D6C"/>
    <w:rsid w:val="0062407A"/>
    <w:rsid w:val="006502E6"/>
    <w:rsid w:val="006E4DB1"/>
    <w:rsid w:val="006F1156"/>
    <w:rsid w:val="00713C65"/>
    <w:rsid w:val="00736F38"/>
    <w:rsid w:val="007441F6"/>
    <w:rsid w:val="007624CF"/>
    <w:rsid w:val="007873E9"/>
    <w:rsid w:val="007B58EE"/>
    <w:rsid w:val="007F0ACB"/>
    <w:rsid w:val="00805121"/>
    <w:rsid w:val="00813BCC"/>
    <w:rsid w:val="0085546D"/>
    <w:rsid w:val="00872915"/>
    <w:rsid w:val="008861D3"/>
    <w:rsid w:val="00895003"/>
    <w:rsid w:val="008A0733"/>
    <w:rsid w:val="008B468F"/>
    <w:rsid w:val="008E409B"/>
    <w:rsid w:val="00910425"/>
    <w:rsid w:val="00926C70"/>
    <w:rsid w:val="00936953"/>
    <w:rsid w:val="009A4135"/>
    <w:rsid w:val="009D2463"/>
    <w:rsid w:val="00A05D9C"/>
    <w:rsid w:val="00A20A8B"/>
    <w:rsid w:val="00A62CF2"/>
    <w:rsid w:val="00A92331"/>
    <w:rsid w:val="00AA36C0"/>
    <w:rsid w:val="00AC47CE"/>
    <w:rsid w:val="00AC7A45"/>
    <w:rsid w:val="00B04190"/>
    <w:rsid w:val="00B04D57"/>
    <w:rsid w:val="00B1424A"/>
    <w:rsid w:val="00B27585"/>
    <w:rsid w:val="00B305B8"/>
    <w:rsid w:val="00B524A4"/>
    <w:rsid w:val="00B70CBD"/>
    <w:rsid w:val="00BE76E4"/>
    <w:rsid w:val="00C1177B"/>
    <w:rsid w:val="00C20DCF"/>
    <w:rsid w:val="00C30A6A"/>
    <w:rsid w:val="00C47615"/>
    <w:rsid w:val="00C553AA"/>
    <w:rsid w:val="00C84554"/>
    <w:rsid w:val="00CB4D2B"/>
    <w:rsid w:val="00CC4482"/>
    <w:rsid w:val="00CD7C66"/>
    <w:rsid w:val="00D11468"/>
    <w:rsid w:val="00D411EE"/>
    <w:rsid w:val="00D55F66"/>
    <w:rsid w:val="00D61DDB"/>
    <w:rsid w:val="00D6568B"/>
    <w:rsid w:val="00D75F32"/>
    <w:rsid w:val="00D9467B"/>
    <w:rsid w:val="00DC7C4B"/>
    <w:rsid w:val="00DD39C8"/>
    <w:rsid w:val="00DE06FE"/>
    <w:rsid w:val="00E17BE9"/>
    <w:rsid w:val="00E226FF"/>
    <w:rsid w:val="00E24F31"/>
    <w:rsid w:val="00E43D7C"/>
    <w:rsid w:val="00E56699"/>
    <w:rsid w:val="00E73292"/>
    <w:rsid w:val="00E93075"/>
    <w:rsid w:val="00EA4AED"/>
    <w:rsid w:val="00EB665F"/>
    <w:rsid w:val="00F030F4"/>
    <w:rsid w:val="00F60FF5"/>
    <w:rsid w:val="00F862BD"/>
    <w:rsid w:val="00FC5B69"/>
    <w:rsid w:val="00FE0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2CE97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A4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C7A45"/>
    <w:pPr>
      <w:keepNext/>
      <w:numPr>
        <w:numId w:val="1"/>
      </w:numPr>
      <w:autoSpaceDE w:val="0"/>
      <w:ind w:left="0" w:firstLine="284"/>
      <w:outlineLvl w:val="0"/>
    </w:pPr>
  </w:style>
  <w:style w:type="paragraph" w:styleId="2">
    <w:name w:val="heading 2"/>
    <w:basedOn w:val="a"/>
    <w:next w:val="a"/>
    <w:link w:val="20"/>
    <w:qFormat/>
    <w:rsid w:val="00AC7A45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0848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4A0848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WW8Num1z0">
    <w:name w:val="WW8Num1z0"/>
    <w:uiPriority w:val="99"/>
    <w:rsid w:val="00AC7A45"/>
  </w:style>
  <w:style w:type="character" w:customStyle="1" w:styleId="WW8Num1z1">
    <w:name w:val="WW8Num1z1"/>
    <w:uiPriority w:val="99"/>
    <w:rsid w:val="00AC7A45"/>
  </w:style>
  <w:style w:type="character" w:customStyle="1" w:styleId="WW8Num1z2">
    <w:name w:val="WW8Num1z2"/>
    <w:uiPriority w:val="99"/>
    <w:rsid w:val="00AC7A45"/>
  </w:style>
  <w:style w:type="character" w:customStyle="1" w:styleId="WW8Num1z3">
    <w:name w:val="WW8Num1z3"/>
    <w:uiPriority w:val="99"/>
    <w:rsid w:val="00AC7A45"/>
  </w:style>
  <w:style w:type="character" w:customStyle="1" w:styleId="WW8Num1z4">
    <w:name w:val="WW8Num1z4"/>
    <w:uiPriority w:val="99"/>
    <w:rsid w:val="00AC7A45"/>
  </w:style>
  <w:style w:type="character" w:customStyle="1" w:styleId="WW8Num1z5">
    <w:name w:val="WW8Num1z5"/>
    <w:uiPriority w:val="99"/>
    <w:rsid w:val="00AC7A45"/>
  </w:style>
  <w:style w:type="character" w:customStyle="1" w:styleId="WW8Num1z6">
    <w:name w:val="WW8Num1z6"/>
    <w:uiPriority w:val="99"/>
    <w:rsid w:val="00AC7A45"/>
  </w:style>
  <w:style w:type="character" w:customStyle="1" w:styleId="WW8Num1z7">
    <w:name w:val="WW8Num1z7"/>
    <w:uiPriority w:val="99"/>
    <w:rsid w:val="00AC7A45"/>
  </w:style>
  <w:style w:type="character" w:customStyle="1" w:styleId="WW8Num1z8">
    <w:name w:val="WW8Num1z8"/>
    <w:uiPriority w:val="99"/>
    <w:rsid w:val="00AC7A45"/>
  </w:style>
  <w:style w:type="character" w:customStyle="1" w:styleId="WW8Num2z0">
    <w:name w:val="WW8Num2z0"/>
    <w:uiPriority w:val="99"/>
    <w:rsid w:val="00AC7A45"/>
  </w:style>
  <w:style w:type="character" w:customStyle="1" w:styleId="WW8Num3z0">
    <w:name w:val="WW8Num3z0"/>
    <w:uiPriority w:val="99"/>
    <w:rsid w:val="00AC7A45"/>
    <w:rPr>
      <w:rFonts w:ascii="Symbol" w:hAnsi="Symbol"/>
    </w:rPr>
  </w:style>
  <w:style w:type="character" w:customStyle="1" w:styleId="WW8Num4z0">
    <w:name w:val="WW8Num4z0"/>
    <w:uiPriority w:val="99"/>
    <w:rsid w:val="00AC7A45"/>
    <w:rPr>
      <w:rFonts w:ascii="Symbol" w:hAnsi="Symbol"/>
      <w:sz w:val="28"/>
    </w:rPr>
  </w:style>
  <w:style w:type="character" w:customStyle="1" w:styleId="WW8Num5z0">
    <w:name w:val="WW8Num5z0"/>
    <w:uiPriority w:val="99"/>
    <w:rsid w:val="00AC7A45"/>
    <w:rPr>
      <w:rFonts w:ascii="Symbol" w:hAnsi="Symbol"/>
      <w:color w:val="000000"/>
      <w:sz w:val="28"/>
    </w:rPr>
  </w:style>
  <w:style w:type="character" w:customStyle="1" w:styleId="WW8Num6z0">
    <w:name w:val="WW8Num6z0"/>
    <w:uiPriority w:val="99"/>
    <w:rsid w:val="00AC7A45"/>
    <w:rPr>
      <w:rFonts w:ascii="Symbol" w:hAnsi="Symbol"/>
      <w:b/>
    </w:rPr>
  </w:style>
  <w:style w:type="character" w:customStyle="1" w:styleId="WW8Num7z0">
    <w:name w:val="WW8Num7z0"/>
    <w:uiPriority w:val="99"/>
    <w:rsid w:val="00AC7A45"/>
    <w:rPr>
      <w:b/>
      <w:caps/>
      <w:sz w:val="28"/>
      <w:lang w:val="ru-RU"/>
    </w:rPr>
  </w:style>
  <w:style w:type="character" w:customStyle="1" w:styleId="WW8Num8z0">
    <w:name w:val="WW8Num8z0"/>
    <w:uiPriority w:val="99"/>
    <w:rsid w:val="00AC7A45"/>
    <w:rPr>
      <w:lang w:val="en-US"/>
    </w:rPr>
  </w:style>
  <w:style w:type="character" w:customStyle="1" w:styleId="WW8Num9z0">
    <w:name w:val="WW8Num9z0"/>
    <w:uiPriority w:val="99"/>
    <w:rsid w:val="00AC7A45"/>
    <w:rPr>
      <w:sz w:val="28"/>
    </w:rPr>
  </w:style>
  <w:style w:type="character" w:customStyle="1" w:styleId="21">
    <w:name w:val="Основной шрифт абзаца2"/>
    <w:uiPriority w:val="99"/>
    <w:rsid w:val="00AC7A45"/>
  </w:style>
  <w:style w:type="character" w:customStyle="1" w:styleId="WW8Num10z0">
    <w:name w:val="WW8Num10z0"/>
    <w:uiPriority w:val="99"/>
    <w:rsid w:val="00AC7A45"/>
  </w:style>
  <w:style w:type="character" w:customStyle="1" w:styleId="WW8Num2z1">
    <w:name w:val="WW8Num2z1"/>
    <w:uiPriority w:val="99"/>
    <w:rsid w:val="00AC7A45"/>
  </w:style>
  <w:style w:type="character" w:customStyle="1" w:styleId="WW8Num2z2">
    <w:name w:val="WW8Num2z2"/>
    <w:uiPriority w:val="99"/>
    <w:rsid w:val="00AC7A45"/>
  </w:style>
  <w:style w:type="character" w:customStyle="1" w:styleId="WW8Num2z3">
    <w:name w:val="WW8Num2z3"/>
    <w:uiPriority w:val="99"/>
    <w:rsid w:val="00AC7A45"/>
  </w:style>
  <w:style w:type="character" w:customStyle="1" w:styleId="WW8Num2z4">
    <w:name w:val="WW8Num2z4"/>
    <w:uiPriority w:val="99"/>
    <w:rsid w:val="00AC7A45"/>
  </w:style>
  <w:style w:type="character" w:customStyle="1" w:styleId="WW8Num2z5">
    <w:name w:val="WW8Num2z5"/>
    <w:uiPriority w:val="99"/>
    <w:rsid w:val="00AC7A45"/>
  </w:style>
  <w:style w:type="character" w:customStyle="1" w:styleId="WW8Num2z6">
    <w:name w:val="WW8Num2z6"/>
    <w:uiPriority w:val="99"/>
    <w:rsid w:val="00AC7A45"/>
  </w:style>
  <w:style w:type="character" w:customStyle="1" w:styleId="WW8Num2z7">
    <w:name w:val="WW8Num2z7"/>
    <w:uiPriority w:val="99"/>
    <w:rsid w:val="00AC7A45"/>
  </w:style>
  <w:style w:type="character" w:customStyle="1" w:styleId="WW8Num2z8">
    <w:name w:val="WW8Num2z8"/>
    <w:uiPriority w:val="99"/>
    <w:rsid w:val="00AC7A45"/>
  </w:style>
  <w:style w:type="character" w:customStyle="1" w:styleId="WW8Num3z1">
    <w:name w:val="WW8Num3z1"/>
    <w:uiPriority w:val="99"/>
    <w:rsid w:val="00AC7A45"/>
    <w:rPr>
      <w:rFonts w:ascii="Courier New" w:hAnsi="Courier New"/>
    </w:rPr>
  </w:style>
  <w:style w:type="character" w:customStyle="1" w:styleId="WW8Num3z2">
    <w:name w:val="WW8Num3z2"/>
    <w:uiPriority w:val="99"/>
    <w:rsid w:val="00AC7A45"/>
    <w:rPr>
      <w:rFonts w:ascii="Wingdings" w:hAnsi="Wingdings"/>
    </w:rPr>
  </w:style>
  <w:style w:type="character" w:customStyle="1" w:styleId="WW8Num4z1">
    <w:name w:val="WW8Num4z1"/>
    <w:uiPriority w:val="99"/>
    <w:rsid w:val="00AC7A45"/>
    <w:rPr>
      <w:rFonts w:ascii="Courier New" w:hAnsi="Courier New"/>
    </w:rPr>
  </w:style>
  <w:style w:type="character" w:customStyle="1" w:styleId="WW8Num4z2">
    <w:name w:val="WW8Num4z2"/>
    <w:uiPriority w:val="99"/>
    <w:rsid w:val="00AC7A45"/>
    <w:rPr>
      <w:rFonts w:ascii="Wingdings" w:hAnsi="Wingdings"/>
    </w:rPr>
  </w:style>
  <w:style w:type="character" w:customStyle="1" w:styleId="WW8Num5z1">
    <w:name w:val="WW8Num5z1"/>
    <w:uiPriority w:val="99"/>
    <w:rsid w:val="00AC7A45"/>
    <w:rPr>
      <w:rFonts w:ascii="Courier New" w:hAnsi="Courier New"/>
    </w:rPr>
  </w:style>
  <w:style w:type="character" w:customStyle="1" w:styleId="WW8Num5z2">
    <w:name w:val="WW8Num5z2"/>
    <w:uiPriority w:val="99"/>
    <w:rsid w:val="00AC7A45"/>
    <w:rPr>
      <w:rFonts w:ascii="Wingdings" w:hAnsi="Wingdings"/>
    </w:rPr>
  </w:style>
  <w:style w:type="character" w:customStyle="1" w:styleId="WW8Num6z1">
    <w:name w:val="WW8Num6z1"/>
    <w:uiPriority w:val="99"/>
    <w:rsid w:val="00AC7A45"/>
  </w:style>
  <w:style w:type="character" w:customStyle="1" w:styleId="WW8Num6z2">
    <w:name w:val="WW8Num6z2"/>
    <w:uiPriority w:val="99"/>
    <w:rsid w:val="00AC7A45"/>
  </w:style>
  <w:style w:type="character" w:customStyle="1" w:styleId="WW8Num6z3">
    <w:name w:val="WW8Num6z3"/>
    <w:uiPriority w:val="99"/>
    <w:rsid w:val="00AC7A45"/>
  </w:style>
  <w:style w:type="character" w:customStyle="1" w:styleId="WW8Num6z4">
    <w:name w:val="WW8Num6z4"/>
    <w:uiPriority w:val="99"/>
    <w:rsid w:val="00AC7A45"/>
  </w:style>
  <w:style w:type="character" w:customStyle="1" w:styleId="WW8Num6z5">
    <w:name w:val="WW8Num6z5"/>
    <w:uiPriority w:val="99"/>
    <w:rsid w:val="00AC7A45"/>
  </w:style>
  <w:style w:type="character" w:customStyle="1" w:styleId="WW8Num6z6">
    <w:name w:val="WW8Num6z6"/>
    <w:uiPriority w:val="99"/>
    <w:rsid w:val="00AC7A45"/>
  </w:style>
  <w:style w:type="character" w:customStyle="1" w:styleId="WW8Num6z7">
    <w:name w:val="WW8Num6z7"/>
    <w:uiPriority w:val="99"/>
    <w:rsid w:val="00AC7A45"/>
  </w:style>
  <w:style w:type="character" w:customStyle="1" w:styleId="WW8Num6z8">
    <w:name w:val="WW8Num6z8"/>
    <w:uiPriority w:val="99"/>
    <w:rsid w:val="00AC7A45"/>
  </w:style>
  <w:style w:type="character" w:customStyle="1" w:styleId="WW8Num7z1">
    <w:name w:val="WW8Num7z1"/>
    <w:uiPriority w:val="99"/>
    <w:rsid w:val="00AC7A45"/>
  </w:style>
  <w:style w:type="character" w:customStyle="1" w:styleId="WW8Num7z2">
    <w:name w:val="WW8Num7z2"/>
    <w:uiPriority w:val="99"/>
    <w:rsid w:val="00AC7A45"/>
  </w:style>
  <w:style w:type="character" w:customStyle="1" w:styleId="WW8Num7z3">
    <w:name w:val="WW8Num7z3"/>
    <w:uiPriority w:val="99"/>
    <w:rsid w:val="00AC7A45"/>
  </w:style>
  <w:style w:type="character" w:customStyle="1" w:styleId="WW8Num7z4">
    <w:name w:val="WW8Num7z4"/>
    <w:uiPriority w:val="99"/>
    <w:rsid w:val="00AC7A45"/>
  </w:style>
  <w:style w:type="character" w:customStyle="1" w:styleId="WW8Num7z5">
    <w:name w:val="WW8Num7z5"/>
    <w:uiPriority w:val="99"/>
    <w:rsid w:val="00AC7A45"/>
  </w:style>
  <w:style w:type="character" w:customStyle="1" w:styleId="WW8Num7z6">
    <w:name w:val="WW8Num7z6"/>
    <w:uiPriority w:val="99"/>
    <w:rsid w:val="00AC7A45"/>
  </w:style>
  <w:style w:type="character" w:customStyle="1" w:styleId="WW8Num7z7">
    <w:name w:val="WW8Num7z7"/>
    <w:uiPriority w:val="99"/>
    <w:rsid w:val="00AC7A45"/>
  </w:style>
  <w:style w:type="character" w:customStyle="1" w:styleId="WW8Num7z8">
    <w:name w:val="WW8Num7z8"/>
    <w:uiPriority w:val="99"/>
    <w:rsid w:val="00AC7A45"/>
  </w:style>
  <w:style w:type="character" w:customStyle="1" w:styleId="WW8Num8z1">
    <w:name w:val="WW8Num8z1"/>
    <w:uiPriority w:val="99"/>
    <w:rsid w:val="00AC7A45"/>
  </w:style>
  <w:style w:type="character" w:customStyle="1" w:styleId="WW8Num8z2">
    <w:name w:val="WW8Num8z2"/>
    <w:uiPriority w:val="99"/>
    <w:rsid w:val="00AC7A45"/>
  </w:style>
  <w:style w:type="character" w:customStyle="1" w:styleId="WW8Num8z3">
    <w:name w:val="WW8Num8z3"/>
    <w:uiPriority w:val="99"/>
    <w:rsid w:val="00AC7A45"/>
  </w:style>
  <w:style w:type="character" w:customStyle="1" w:styleId="WW8Num8z4">
    <w:name w:val="WW8Num8z4"/>
    <w:uiPriority w:val="99"/>
    <w:rsid w:val="00AC7A45"/>
  </w:style>
  <w:style w:type="character" w:customStyle="1" w:styleId="WW8Num8z5">
    <w:name w:val="WW8Num8z5"/>
    <w:uiPriority w:val="99"/>
    <w:rsid w:val="00AC7A45"/>
  </w:style>
  <w:style w:type="character" w:customStyle="1" w:styleId="WW8Num8z6">
    <w:name w:val="WW8Num8z6"/>
    <w:uiPriority w:val="99"/>
    <w:rsid w:val="00AC7A45"/>
  </w:style>
  <w:style w:type="character" w:customStyle="1" w:styleId="WW8Num8z7">
    <w:name w:val="WW8Num8z7"/>
    <w:uiPriority w:val="99"/>
    <w:rsid w:val="00AC7A45"/>
  </w:style>
  <w:style w:type="character" w:customStyle="1" w:styleId="WW8Num8z8">
    <w:name w:val="WW8Num8z8"/>
    <w:uiPriority w:val="99"/>
    <w:rsid w:val="00AC7A45"/>
  </w:style>
  <w:style w:type="character" w:customStyle="1" w:styleId="WW8Num9z1">
    <w:name w:val="WW8Num9z1"/>
    <w:uiPriority w:val="99"/>
    <w:rsid w:val="00AC7A45"/>
  </w:style>
  <w:style w:type="character" w:customStyle="1" w:styleId="WW8Num9z2">
    <w:name w:val="WW8Num9z2"/>
    <w:uiPriority w:val="99"/>
    <w:rsid w:val="00AC7A45"/>
  </w:style>
  <w:style w:type="character" w:customStyle="1" w:styleId="WW8Num9z3">
    <w:name w:val="WW8Num9z3"/>
    <w:uiPriority w:val="99"/>
    <w:rsid w:val="00AC7A45"/>
  </w:style>
  <w:style w:type="character" w:customStyle="1" w:styleId="WW8Num9z4">
    <w:name w:val="WW8Num9z4"/>
    <w:uiPriority w:val="99"/>
    <w:rsid w:val="00AC7A45"/>
  </w:style>
  <w:style w:type="character" w:customStyle="1" w:styleId="WW8Num9z5">
    <w:name w:val="WW8Num9z5"/>
    <w:uiPriority w:val="99"/>
    <w:rsid w:val="00AC7A45"/>
  </w:style>
  <w:style w:type="character" w:customStyle="1" w:styleId="WW8Num9z6">
    <w:name w:val="WW8Num9z6"/>
    <w:uiPriority w:val="99"/>
    <w:rsid w:val="00AC7A45"/>
  </w:style>
  <w:style w:type="character" w:customStyle="1" w:styleId="WW8Num9z7">
    <w:name w:val="WW8Num9z7"/>
    <w:uiPriority w:val="99"/>
    <w:rsid w:val="00AC7A45"/>
  </w:style>
  <w:style w:type="character" w:customStyle="1" w:styleId="WW8Num9z8">
    <w:name w:val="WW8Num9z8"/>
    <w:uiPriority w:val="99"/>
    <w:rsid w:val="00AC7A45"/>
  </w:style>
  <w:style w:type="character" w:customStyle="1" w:styleId="WW8Num10z1">
    <w:name w:val="WW8Num10z1"/>
    <w:uiPriority w:val="99"/>
    <w:rsid w:val="00AC7A45"/>
  </w:style>
  <w:style w:type="character" w:customStyle="1" w:styleId="WW8Num10z2">
    <w:name w:val="WW8Num10z2"/>
    <w:uiPriority w:val="99"/>
    <w:rsid w:val="00AC7A45"/>
  </w:style>
  <w:style w:type="character" w:customStyle="1" w:styleId="WW8Num10z3">
    <w:name w:val="WW8Num10z3"/>
    <w:uiPriority w:val="99"/>
    <w:rsid w:val="00AC7A45"/>
  </w:style>
  <w:style w:type="character" w:customStyle="1" w:styleId="WW8Num10z4">
    <w:name w:val="WW8Num10z4"/>
    <w:uiPriority w:val="99"/>
    <w:rsid w:val="00AC7A45"/>
  </w:style>
  <w:style w:type="character" w:customStyle="1" w:styleId="WW8Num10z5">
    <w:name w:val="WW8Num10z5"/>
    <w:uiPriority w:val="99"/>
    <w:rsid w:val="00AC7A45"/>
  </w:style>
  <w:style w:type="character" w:customStyle="1" w:styleId="WW8Num10z6">
    <w:name w:val="WW8Num10z6"/>
    <w:uiPriority w:val="99"/>
    <w:rsid w:val="00AC7A45"/>
  </w:style>
  <w:style w:type="character" w:customStyle="1" w:styleId="WW8Num10z7">
    <w:name w:val="WW8Num10z7"/>
    <w:uiPriority w:val="99"/>
    <w:rsid w:val="00AC7A45"/>
  </w:style>
  <w:style w:type="character" w:customStyle="1" w:styleId="WW8Num10z8">
    <w:name w:val="WW8Num10z8"/>
    <w:uiPriority w:val="99"/>
    <w:rsid w:val="00AC7A45"/>
  </w:style>
  <w:style w:type="character" w:customStyle="1" w:styleId="WW8Num11z0">
    <w:name w:val="WW8Num11z0"/>
    <w:uiPriority w:val="99"/>
    <w:rsid w:val="00AC7A45"/>
    <w:rPr>
      <w:b/>
    </w:rPr>
  </w:style>
  <w:style w:type="character" w:customStyle="1" w:styleId="WW8Num11z1">
    <w:name w:val="WW8Num11z1"/>
    <w:uiPriority w:val="99"/>
    <w:rsid w:val="00AC7A45"/>
  </w:style>
  <w:style w:type="character" w:customStyle="1" w:styleId="WW8Num11z2">
    <w:name w:val="WW8Num11z2"/>
    <w:uiPriority w:val="99"/>
    <w:rsid w:val="00AC7A45"/>
  </w:style>
  <w:style w:type="character" w:customStyle="1" w:styleId="WW8Num11z3">
    <w:name w:val="WW8Num11z3"/>
    <w:uiPriority w:val="99"/>
    <w:rsid w:val="00AC7A45"/>
  </w:style>
  <w:style w:type="character" w:customStyle="1" w:styleId="WW8Num11z4">
    <w:name w:val="WW8Num11z4"/>
    <w:uiPriority w:val="99"/>
    <w:rsid w:val="00AC7A45"/>
  </w:style>
  <w:style w:type="character" w:customStyle="1" w:styleId="WW8Num11z5">
    <w:name w:val="WW8Num11z5"/>
    <w:uiPriority w:val="99"/>
    <w:rsid w:val="00AC7A45"/>
  </w:style>
  <w:style w:type="character" w:customStyle="1" w:styleId="WW8Num11z6">
    <w:name w:val="WW8Num11z6"/>
    <w:uiPriority w:val="99"/>
    <w:rsid w:val="00AC7A45"/>
  </w:style>
  <w:style w:type="character" w:customStyle="1" w:styleId="WW8Num11z7">
    <w:name w:val="WW8Num11z7"/>
    <w:uiPriority w:val="99"/>
    <w:rsid w:val="00AC7A45"/>
  </w:style>
  <w:style w:type="character" w:customStyle="1" w:styleId="WW8Num11z8">
    <w:name w:val="WW8Num11z8"/>
    <w:uiPriority w:val="99"/>
    <w:rsid w:val="00AC7A45"/>
  </w:style>
  <w:style w:type="character" w:customStyle="1" w:styleId="WW8Num12z0">
    <w:name w:val="WW8Num12z0"/>
    <w:uiPriority w:val="99"/>
    <w:rsid w:val="00AC7A45"/>
    <w:rPr>
      <w:rFonts w:ascii="Symbol" w:hAnsi="Symbol"/>
    </w:rPr>
  </w:style>
  <w:style w:type="character" w:customStyle="1" w:styleId="WW8Num12z1">
    <w:name w:val="WW8Num12z1"/>
    <w:uiPriority w:val="99"/>
    <w:rsid w:val="00AC7A45"/>
    <w:rPr>
      <w:rFonts w:ascii="Courier New" w:hAnsi="Courier New"/>
    </w:rPr>
  </w:style>
  <w:style w:type="character" w:customStyle="1" w:styleId="WW8Num12z2">
    <w:name w:val="WW8Num12z2"/>
    <w:uiPriority w:val="99"/>
    <w:rsid w:val="00AC7A45"/>
    <w:rPr>
      <w:rFonts w:ascii="Wingdings" w:hAnsi="Wingdings"/>
    </w:rPr>
  </w:style>
  <w:style w:type="character" w:customStyle="1" w:styleId="WW8Num13z0">
    <w:name w:val="WW8Num13z0"/>
    <w:uiPriority w:val="99"/>
    <w:rsid w:val="00AC7A45"/>
  </w:style>
  <w:style w:type="character" w:customStyle="1" w:styleId="WW8Num13z1">
    <w:name w:val="WW8Num13z1"/>
    <w:uiPriority w:val="99"/>
    <w:rsid w:val="00AC7A45"/>
  </w:style>
  <w:style w:type="character" w:customStyle="1" w:styleId="WW8Num13z2">
    <w:name w:val="WW8Num13z2"/>
    <w:uiPriority w:val="99"/>
    <w:rsid w:val="00AC7A45"/>
  </w:style>
  <w:style w:type="character" w:customStyle="1" w:styleId="WW8Num13z3">
    <w:name w:val="WW8Num13z3"/>
    <w:uiPriority w:val="99"/>
    <w:rsid w:val="00AC7A45"/>
  </w:style>
  <w:style w:type="character" w:customStyle="1" w:styleId="WW8Num13z4">
    <w:name w:val="WW8Num13z4"/>
    <w:uiPriority w:val="99"/>
    <w:rsid w:val="00AC7A45"/>
  </w:style>
  <w:style w:type="character" w:customStyle="1" w:styleId="WW8Num13z5">
    <w:name w:val="WW8Num13z5"/>
    <w:uiPriority w:val="99"/>
    <w:rsid w:val="00AC7A45"/>
  </w:style>
  <w:style w:type="character" w:customStyle="1" w:styleId="WW8Num13z6">
    <w:name w:val="WW8Num13z6"/>
    <w:uiPriority w:val="99"/>
    <w:rsid w:val="00AC7A45"/>
  </w:style>
  <w:style w:type="character" w:customStyle="1" w:styleId="WW8Num13z7">
    <w:name w:val="WW8Num13z7"/>
    <w:uiPriority w:val="99"/>
    <w:rsid w:val="00AC7A45"/>
  </w:style>
  <w:style w:type="character" w:customStyle="1" w:styleId="WW8Num13z8">
    <w:name w:val="WW8Num13z8"/>
    <w:uiPriority w:val="99"/>
    <w:rsid w:val="00AC7A45"/>
  </w:style>
  <w:style w:type="character" w:customStyle="1" w:styleId="WW8Num14z0">
    <w:name w:val="WW8Num14z0"/>
    <w:uiPriority w:val="99"/>
    <w:rsid w:val="00AC7A45"/>
    <w:rPr>
      <w:rFonts w:ascii="Symbol" w:hAnsi="Symbol"/>
    </w:rPr>
  </w:style>
  <w:style w:type="character" w:customStyle="1" w:styleId="WW8Num14z1">
    <w:name w:val="WW8Num14z1"/>
    <w:uiPriority w:val="99"/>
    <w:rsid w:val="00AC7A45"/>
    <w:rPr>
      <w:rFonts w:ascii="Courier New" w:hAnsi="Courier New"/>
    </w:rPr>
  </w:style>
  <w:style w:type="character" w:customStyle="1" w:styleId="WW8Num14z2">
    <w:name w:val="WW8Num14z2"/>
    <w:uiPriority w:val="99"/>
    <w:rsid w:val="00AC7A45"/>
    <w:rPr>
      <w:rFonts w:ascii="Wingdings" w:hAnsi="Wingdings"/>
    </w:rPr>
  </w:style>
  <w:style w:type="character" w:customStyle="1" w:styleId="WW8Num15z0">
    <w:name w:val="WW8Num15z0"/>
    <w:uiPriority w:val="99"/>
    <w:rsid w:val="00AC7A45"/>
    <w:rPr>
      <w:rFonts w:ascii="Symbol" w:hAnsi="Symbol"/>
      <w:sz w:val="28"/>
    </w:rPr>
  </w:style>
  <w:style w:type="character" w:customStyle="1" w:styleId="WW8Num15z1">
    <w:name w:val="WW8Num15z1"/>
    <w:uiPriority w:val="99"/>
    <w:rsid w:val="00AC7A45"/>
    <w:rPr>
      <w:rFonts w:ascii="Courier New" w:hAnsi="Courier New"/>
    </w:rPr>
  </w:style>
  <w:style w:type="character" w:customStyle="1" w:styleId="WW8Num15z2">
    <w:name w:val="WW8Num15z2"/>
    <w:uiPriority w:val="99"/>
    <w:rsid w:val="00AC7A45"/>
    <w:rPr>
      <w:rFonts w:ascii="Wingdings" w:hAnsi="Wingdings"/>
    </w:rPr>
  </w:style>
  <w:style w:type="character" w:customStyle="1" w:styleId="WW8Num16z0">
    <w:name w:val="WW8Num16z0"/>
    <w:uiPriority w:val="99"/>
    <w:rsid w:val="00AC7A45"/>
  </w:style>
  <w:style w:type="character" w:customStyle="1" w:styleId="WW8Num16z1">
    <w:name w:val="WW8Num16z1"/>
    <w:uiPriority w:val="99"/>
    <w:rsid w:val="00AC7A45"/>
  </w:style>
  <w:style w:type="character" w:customStyle="1" w:styleId="WW8Num16z2">
    <w:name w:val="WW8Num16z2"/>
    <w:uiPriority w:val="99"/>
    <w:rsid w:val="00AC7A45"/>
  </w:style>
  <w:style w:type="character" w:customStyle="1" w:styleId="WW8Num16z3">
    <w:name w:val="WW8Num16z3"/>
    <w:uiPriority w:val="99"/>
    <w:rsid w:val="00AC7A45"/>
  </w:style>
  <w:style w:type="character" w:customStyle="1" w:styleId="WW8Num16z4">
    <w:name w:val="WW8Num16z4"/>
    <w:uiPriority w:val="99"/>
    <w:rsid w:val="00AC7A45"/>
  </w:style>
  <w:style w:type="character" w:customStyle="1" w:styleId="WW8Num16z5">
    <w:name w:val="WW8Num16z5"/>
    <w:uiPriority w:val="99"/>
    <w:rsid w:val="00AC7A45"/>
  </w:style>
  <w:style w:type="character" w:customStyle="1" w:styleId="WW8Num16z6">
    <w:name w:val="WW8Num16z6"/>
    <w:uiPriority w:val="99"/>
    <w:rsid w:val="00AC7A45"/>
  </w:style>
  <w:style w:type="character" w:customStyle="1" w:styleId="WW8Num16z7">
    <w:name w:val="WW8Num16z7"/>
    <w:uiPriority w:val="99"/>
    <w:rsid w:val="00AC7A45"/>
  </w:style>
  <w:style w:type="character" w:customStyle="1" w:styleId="WW8Num16z8">
    <w:name w:val="WW8Num16z8"/>
    <w:uiPriority w:val="99"/>
    <w:rsid w:val="00AC7A45"/>
  </w:style>
  <w:style w:type="character" w:customStyle="1" w:styleId="WW8Num17z0">
    <w:name w:val="WW8Num17z0"/>
    <w:uiPriority w:val="99"/>
    <w:rsid w:val="00AC7A45"/>
  </w:style>
  <w:style w:type="character" w:customStyle="1" w:styleId="WW8Num17z1">
    <w:name w:val="WW8Num17z1"/>
    <w:uiPriority w:val="99"/>
    <w:rsid w:val="00AC7A45"/>
  </w:style>
  <w:style w:type="character" w:customStyle="1" w:styleId="WW8Num17z2">
    <w:name w:val="WW8Num17z2"/>
    <w:uiPriority w:val="99"/>
    <w:rsid w:val="00AC7A45"/>
  </w:style>
  <w:style w:type="character" w:customStyle="1" w:styleId="WW8Num17z3">
    <w:name w:val="WW8Num17z3"/>
    <w:uiPriority w:val="99"/>
    <w:rsid w:val="00AC7A45"/>
  </w:style>
  <w:style w:type="character" w:customStyle="1" w:styleId="WW8Num17z4">
    <w:name w:val="WW8Num17z4"/>
    <w:uiPriority w:val="99"/>
    <w:rsid w:val="00AC7A45"/>
  </w:style>
  <w:style w:type="character" w:customStyle="1" w:styleId="WW8Num17z5">
    <w:name w:val="WW8Num17z5"/>
    <w:uiPriority w:val="99"/>
    <w:rsid w:val="00AC7A45"/>
  </w:style>
  <w:style w:type="character" w:customStyle="1" w:styleId="WW8Num17z6">
    <w:name w:val="WW8Num17z6"/>
    <w:uiPriority w:val="99"/>
    <w:rsid w:val="00AC7A45"/>
  </w:style>
  <w:style w:type="character" w:customStyle="1" w:styleId="WW8Num17z7">
    <w:name w:val="WW8Num17z7"/>
    <w:uiPriority w:val="99"/>
    <w:rsid w:val="00AC7A45"/>
  </w:style>
  <w:style w:type="character" w:customStyle="1" w:styleId="WW8Num17z8">
    <w:name w:val="WW8Num17z8"/>
    <w:uiPriority w:val="99"/>
    <w:rsid w:val="00AC7A45"/>
  </w:style>
  <w:style w:type="character" w:customStyle="1" w:styleId="WW8Num18z0">
    <w:name w:val="WW8Num18z0"/>
    <w:uiPriority w:val="99"/>
    <w:rsid w:val="00AC7A45"/>
  </w:style>
  <w:style w:type="character" w:customStyle="1" w:styleId="WW8Num18z1">
    <w:name w:val="WW8Num18z1"/>
    <w:uiPriority w:val="99"/>
    <w:rsid w:val="00AC7A45"/>
  </w:style>
  <w:style w:type="character" w:customStyle="1" w:styleId="WW8Num18z2">
    <w:name w:val="WW8Num18z2"/>
    <w:uiPriority w:val="99"/>
    <w:rsid w:val="00AC7A45"/>
  </w:style>
  <w:style w:type="character" w:customStyle="1" w:styleId="WW8Num18z3">
    <w:name w:val="WW8Num18z3"/>
    <w:uiPriority w:val="99"/>
    <w:rsid w:val="00AC7A45"/>
  </w:style>
  <w:style w:type="character" w:customStyle="1" w:styleId="WW8Num18z4">
    <w:name w:val="WW8Num18z4"/>
    <w:uiPriority w:val="99"/>
    <w:rsid w:val="00AC7A45"/>
  </w:style>
  <w:style w:type="character" w:customStyle="1" w:styleId="WW8Num18z5">
    <w:name w:val="WW8Num18z5"/>
    <w:uiPriority w:val="99"/>
    <w:rsid w:val="00AC7A45"/>
  </w:style>
  <w:style w:type="character" w:customStyle="1" w:styleId="WW8Num18z6">
    <w:name w:val="WW8Num18z6"/>
    <w:uiPriority w:val="99"/>
    <w:rsid w:val="00AC7A45"/>
  </w:style>
  <w:style w:type="character" w:customStyle="1" w:styleId="WW8Num18z7">
    <w:name w:val="WW8Num18z7"/>
    <w:uiPriority w:val="99"/>
    <w:rsid w:val="00AC7A45"/>
  </w:style>
  <w:style w:type="character" w:customStyle="1" w:styleId="WW8Num18z8">
    <w:name w:val="WW8Num18z8"/>
    <w:uiPriority w:val="99"/>
    <w:rsid w:val="00AC7A45"/>
  </w:style>
  <w:style w:type="character" w:customStyle="1" w:styleId="WW8Num19z0">
    <w:name w:val="WW8Num19z0"/>
    <w:uiPriority w:val="99"/>
    <w:rsid w:val="00AC7A45"/>
    <w:rPr>
      <w:rFonts w:ascii="Symbol" w:hAnsi="Symbol"/>
    </w:rPr>
  </w:style>
  <w:style w:type="character" w:customStyle="1" w:styleId="WW8Num19z1">
    <w:name w:val="WW8Num19z1"/>
    <w:uiPriority w:val="99"/>
    <w:rsid w:val="00AC7A45"/>
    <w:rPr>
      <w:rFonts w:ascii="Courier New" w:hAnsi="Courier New"/>
    </w:rPr>
  </w:style>
  <w:style w:type="character" w:customStyle="1" w:styleId="WW8Num19z2">
    <w:name w:val="WW8Num19z2"/>
    <w:uiPriority w:val="99"/>
    <w:rsid w:val="00AC7A45"/>
    <w:rPr>
      <w:rFonts w:ascii="Wingdings" w:hAnsi="Wingdings"/>
    </w:rPr>
  </w:style>
  <w:style w:type="character" w:customStyle="1" w:styleId="WW8Num20z0">
    <w:name w:val="WW8Num20z0"/>
    <w:uiPriority w:val="99"/>
    <w:rsid w:val="00AC7A45"/>
    <w:rPr>
      <w:b/>
      <w:sz w:val="28"/>
    </w:rPr>
  </w:style>
  <w:style w:type="character" w:customStyle="1" w:styleId="WW8Num20z1">
    <w:name w:val="WW8Num20z1"/>
    <w:uiPriority w:val="99"/>
    <w:rsid w:val="00AC7A45"/>
  </w:style>
  <w:style w:type="character" w:customStyle="1" w:styleId="WW8Num20z2">
    <w:name w:val="WW8Num20z2"/>
    <w:uiPriority w:val="99"/>
    <w:rsid w:val="00AC7A45"/>
  </w:style>
  <w:style w:type="character" w:customStyle="1" w:styleId="WW8Num20z3">
    <w:name w:val="WW8Num20z3"/>
    <w:uiPriority w:val="99"/>
    <w:rsid w:val="00AC7A45"/>
  </w:style>
  <w:style w:type="character" w:customStyle="1" w:styleId="WW8Num20z4">
    <w:name w:val="WW8Num20z4"/>
    <w:uiPriority w:val="99"/>
    <w:rsid w:val="00AC7A45"/>
  </w:style>
  <w:style w:type="character" w:customStyle="1" w:styleId="WW8Num20z5">
    <w:name w:val="WW8Num20z5"/>
    <w:uiPriority w:val="99"/>
    <w:rsid w:val="00AC7A45"/>
  </w:style>
  <w:style w:type="character" w:customStyle="1" w:styleId="WW8Num20z6">
    <w:name w:val="WW8Num20z6"/>
    <w:uiPriority w:val="99"/>
    <w:rsid w:val="00AC7A45"/>
  </w:style>
  <w:style w:type="character" w:customStyle="1" w:styleId="WW8Num20z7">
    <w:name w:val="WW8Num20z7"/>
    <w:uiPriority w:val="99"/>
    <w:rsid w:val="00AC7A45"/>
  </w:style>
  <w:style w:type="character" w:customStyle="1" w:styleId="WW8Num20z8">
    <w:name w:val="WW8Num20z8"/>
    <w:uiPriority w:val="99"/>
    <w:rsid w:val="00AC7A45"/>
  </w:style>
  <w:style w:type="character" w:customStyle="1" w:styleId="WW8Num21z0">
    <w:name w:val="WW8Num21z0"/>
    <w:uiPriority w:val="99"/>
    <w:rsid w:val="00AC7A45"/>
  </w:style>
  <w:style w:type="character" w:customStyle="1" w:styleId="WW8Num21z1">
    <w:name w:val="WW8Num21z1"/>
    <w:uiPriority w:val="99"/>
    <w:rsid w:val="00AC7A45"/>
  </w:style>
  <w:style w:type="character" w:customStyle="1" w:styleId="WW8Num21z2">
    <w:name w:val="WW8Num21z2"/>
    <w:uiPriority w:val="99"/>
    <w:rsid w:val="00AC7A45"/>
  </w:style>
  <w:style w:type="character" w:customStyle="1" w:styleId="WW8Num21z3">
    <w:name w:val="WW8Num21z3"/>
    <w:uiPriority w:val="99"/>
    <w:rsid w:val="00AC7A45"/>
  </w:style>
  <w:style w:type="character" w:customStyle="1" w:styleId="WW8Num21z4">
    <w:name w:val="WW8Num21z4"/>
    <w:uiPriority w:val="99"/>
    <w:rsid w:val="00AC7A45"/>
  </w:style>
  <w:style w:type="character" w:customStyle="1" w:styleId="WW8Num21z5">
    <w:name w:val="WW8Num21z5"/>
    <w:uiPriority w:val="99"/>
    <w:rsid w:val="00AC7A45"/>
  </w:style>
  <w:style w:type="character" w:customStyle="1" w:styleId="WW8Num21z6">
    <w:name w:val="WW8Num21z6"/>
    <w:uiPriority w:val="99"/>
    <w:rsid w:val="00AC7A45"/>
  </w:style>
  <w:style w:type="character" w:customStyle="1" w:styleId="WW8Num21z7">
    <w:name w:val="WW8Num21z7"/>
    <w:uiPriority w:val="99"/>
    <w:rsid w:val="00AC7A45"/>
  </w:style>
  <w:style w:type="character" w:customStyle="1" w:styleId="WW8Num21z8">
    <w:name w:val="WW8Num21z8"/>
    <w:uiPriority w:val="99"/>
    <w:rsid w:val="00AC7A45"/>
  </w:style>
  <w:style w:type="character" w:customStyle="1" w:styleId="WW8Num22z0">
    <w:name w:val="WW8Num22z0"/>
    <w:uiPriority w:val="99"/>
    <w:rsid w:val="00AC7A45"/>
  </w:style>
  <w:style w:type="character" w:customStyle="1" w:styleId="WW8Num22z1">
    <w:name w:val="WW8Num22z1"/>
    <w:uiPriority w:val="99"/>
    <w:rsid w:val="00AC7A45"/>
  </w:style>
  <w:style w:type="character" w:customStyle="1" w:styleId="WW8Num22z2">
    <w:name w:val="WW8Num22z2"/>
    <w:uiPriority w:val="99"/>
    <w:rsid w:val="00AC7A45"/>
  </w:style>
  <w:style w:type="character" w:customStyle="1" w:styleId="WW8Num22z3">
    <w:name w:val="WW8Num22z3"/>
    <w:uiPriority w:val="99"/>
    <w:rsid w:val="00AC7A45"/>
  </w:style>
  <w:style w:type="character" w:customStyle="1" w:styleId="WW8Num22z4">
    <w:name w:val="WW8Num22z4"/>
    <w:uiPriority w:val="99"/>
    <w:rsid w:val="00AC7A45"/>
  </w:style>
  <w:style w:type="character" w:customStyle="1" w:styleId="WW8Num22z5">
    <w:name w:val="WW8Num22z5"/>
    <w:uiPriority w:val="99"/>
    <w:rsid w:val="00AC7A45"/>
  </w:style>
  <w:style w:type="character" w:customStyle="1" w:styleId="WW8Num22z6">
    <w:name w:val="WW8Num22z6"/>
    <w:uiPriority w:val="99"/>
    <w:rsid w:val="00AC7A45"/>
  </w:style>
  <w:style w:type="character" w:customStyle="1" w:styleId="WW8Num22z7">
    <w:name w:val="WW8Num22z7"/>
    <w:uiPriority w:val="99"/>
    <w:rsid w:val="00AC7A45"/>
  </w:style>
  <w:style w:type="character" w:customStyle="1" w:styleId="WW8Num22z8">
    <w:name w:val="WW8Num22z8"/>
    <w:uiPriority w:val="99"/>
    <w:rsid w:val="00AC7A45"/>
  </w:style>
  <w:style w:type="character" w:customStyle="1" w:styleId="WW8Num23z0">
    <w:name w:val="WW8Num23z0"/>
    <w:uiPriority w:val="99"/>
    <w:rsid w:val="00AC7A45"/>
  </w:style>
  <w:style w:type="character" w:customStyle="1" w:styleId="WW8Num23z1">
    <w:name w:val="WW8Num23z1"/>
    <w:uiPriority w:val="99"/>
    <w:rsid w:val="00AC7A45"/>
  </w:style>
  <w:style w:type="character" w:customStyle="1" w:styleId="WW8Num23z2">
    <w:name w:val="WW8Num23z2"/>
    <w:uiPriority w:val="99"/>
    <w:rsid w:val="00AC7A45"/>
  </w:style>
  <w:style w:type="character" w:customStyle="1" w:styleId="WW8Num23z3">
    <w:name w:val="WW8Num23z3"/>
    <w:uiPriority w:val="99"/>
    <w:rsid w:val="00AC7A45"/>
  </w:style>
  <w:style w:type="character" w:customStyle="1" w:styleId="WW8Num23z4">
    <w:name w:val="WW8Num23z4"/>
    <w:uiPriority w:val="99"/>
    <w:rsid w:val="00AC7A45"/>
  </w:style>
  <w:style w:type="character" w:customStyle="1" w:styleId="WW8Num23z5">
    <w:name w:val="WW8Num23z5"/>
    <w:uiPriority w:val="99"/>
    <w:rsid w:val="00AC7A45"/>
  </w:style>
  <w:style w:type="character" w:customStyle="1" w:styleId="WW8Num23z6">
    <w:name w:val="WW8Num23z6"/>
    <w:uiPriority w:val="99"/>
    <w:rsid w:val="00AC7A45"/>
  </w:style>
  <w:style w:type="character" w:customStyle="1" w:styleId="WW8Num23z7">
    <w:name w:val="WW8Num23z7"/>
    <w:uiPriority w:val="99"/>
    <w:rsid w:val="00AC7A45"/>
  </w:style>
  <w:style w:type="character" w:customStyle="1" w:styleId="WW8Num23z8">
    <w:name w:val="WW8Num23z8"/>
    <w:uiPriority w:val="99"/>
    <w:rsid w:val="00AC7A45"/>
  </w:style>
  <w:style w:type="character" w:customStyle="1" w:styleId="11">
    <w:name w:val="Основной шрифт абзаца1"/>
    <w:uiPriority w:val="99"/>
    <w:rsid w:val="00AC7A45"/>
  </w:style>
  <w:style w:type="character" w:styleId="a3">
    <w:name w:val="Strong"/>
    <w:basedOn w:val="a0"/>
    <w:uiPriority w:val="99"/>
    <w:qFormat/>
    <w:rsid w:val="00AC7A45"/>
    <w:rPr>
      <w:rFonts w:cs="Times New Roman"/>
      <w:b/>
    </w:rPr>
  </w:style>
  <w:style w:type="character" w:customStyle="1" w:styleId="a4">
    <w:name w:val="Символ сноски"/>
    <w:uiPriority w:val="99"/>
    <w:rsid w:val="00AC7A45"/>
    <w:rPr>
      <w:vertAlign w:val="superscript"/>
    </w:rPr>
  </w:style>
  <w:style w:type="character" w:customStyle="1" w:styleId="12">
    <w:name w:val="Знак Знак1"/>
    <w:uiPriority w:val="99"/>
    <w:rsid w:val="00AC7A45"/>
    <w:rPr>
      <w:sz w:val="24"/>
      <w:lang w:val="ru-RU" w:eastAsia="ar-SA" w:bidi="ar-SA"/>
    </w:rPr>
  </w:style>
  <w:style w:type="character" w:customStyle="1" w:styleId="13">
    <w:name w:val="Знак примечания1"/>
    <w:uiPriority w:val="99"/>
    <w:rsid w:val="00AC7A45"/>
    <w:rPr>
      <w:sz w:val="16"/>
    </w:rPr>
  </w:style>
  <w:style w:type="character" w:styleId="a5">
    <w:name w:val="page number"/>
    <w:basedOn w:val="11"/>
    <w:uiPriority w:val="99"/>
    <w:rsid w:val="00AC7A45"/>
    <w:rPr>
      <w:rFonts w:cs="Times New Roman"/>
    </w:rPr>
  </w:style>
  <w:style w:type="character" w:customStyle="1" w:styleId="apple-style-span">
    <w:name w:val="apple-style-span"/>
    <w:basedOn w:val="11"/>
    <w:uiPriority w:val="99"/>
    <w:rsid w:val="00AC7A45"/>
    <w:rPr>
      <w:rFonts w:cs="Times New Roman"/>
    </w:rPr>
  </w:style>
  <w:style w:type="character" w:customStyle="1" w:styleId="apple-converted-space">
    <w:name w:val="apple-converted-space"/>
    <w:basedOn w:val="11"/>
    <w:uiPriority w:val="99"/>
    <w:rsid w:val="00AC7A45"/>
    <w:rPr>
      <w:rFonts w:cs="Times New Roman"/>
    </w:rPr>
  </w:style>
  <w:style w:type="character" w:customStyle="1" w:styleId="22">
    <w:name w:val="Знак Знак2"/>
    <w:uiPriority w:val="99"/>
    <w:rsid w:val="00AC7A45"/>
    <w:rPr>
      <w:rFonts w:ascii="Cambria" w:hAnsi="Cambria"/>
      <w:b/>
      <w:i/>
      <w:sz w:val="28"/>
    </w:rPr>
  </w:style>
  <w:style w:type="character" w:customStyle="1" w:styleId="3">
    <w:name w:val="Знак Знак3"/>
    <w:uiPriority w:val="99"/>
    <w:rsid w:val="00AC7A45"/>
    <w:rPr>
      <w:sz w:val="24"/>
    </w:rPr>
  </w:style>
  <w:style w:type="character" w:customStyle="1" w:styleId="a6">
    <w:name w:val="Знак Знак"/>
    <w:uiPriority w:val="99"/>
    <w:rsid w:val="00AC7A45"/>
    <w:rPr>
      <w:sz w:val="24"/>
    </w:rPr>
  </w:style>
  <w:style w:type="character" w:customStyle="1" w:styleId="a7">
    <w:name w:val="Символ нумерации"/>
    <w:uiPriority w:val="99"/>
    <w:rsid w:val="00AC7A45"/>
  </w:style>
  <w:style w:type="paragraph" w:customStyle="1" w:styleId="14">
    <w:name w:val="Заголовок1"/>
    <w:basedOn w:val="a"/>
    <w:next w:val="a8"/>
    <w:uiPriority w:val="99"/>
    <w:rsid w:val="00AC7A45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8">
    <w:name w:val="Body Text"/>
    <w:basedOn w:val="a"/>
    <w:link w:val="a9"/>
    <w:uiPriority w:val="99"/>
    <w:rsid w:val="00AC7A45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A0848"/>
    <w:rPr>
      <w:sz w:val="24"/>
      <w:szCs w:val="24"/>
      <w:lang w:eastAsia="ar-SA"/>
    </w:rPr>
  </w:style>
  <w:style w:type="paragraph" w:styleId="aa">
    <w:name w:val="List"/>
    <w:basedOn w:val="a8"/>
    <w:uiPriority w:val="99"/>
    <w:rsid w:val="00AC7A45"/>
    <w:rPr>
      <w:rFonts w:cs="FreeSans"/>
    </w:rPr>
  </w:style>
  <w:style w:type="paragraph" w:customStyle="1" w:styleId="23">
    <w:name w:val="Название2"/>
    <w:basedOn w:val="a"/>
    <w:uiPriority w:val="99"/>
    <w:rsid w:val="00AC7A45"/>
    <w:pPr>
      <w:suppressLineNumbers/>
      <w:spacing w:before="120" w:after="120"/>
    </w:pPr>
    <w:rPr>
      <w:rFonts w:cs="Mangal"/>
      <w:i/>
      <w:iCs/>
    </w:rPr>
  </w:style>
  <w:style w:type="paragraph" w:customStyle="1" w:styleId="24">
    <w:name w:val="Указатель2"/>
    <w:basedOn w:val="a"/>
    <w:uiPriority w:val="99"/>
    <w:rsid w:val="00AC7A45"/>
    <w:pPr>
      <w:suppressLineNumbers/>
    </w:pPr>
    <w:rPr>
      <w:rFonts w:cs="Mangal"/>
    </w:rPr>
  </w:style>
  <w:style w:type="paragraph" w:customStyle="1" w:styleId="15">
    <w:name w:val="Название1"/>
    <w:basedOn w:val="a"/>
    <w:uiPriority w:val="99"/>
    <w:rsid w:val="00AC7A45"/>
    <w:pPr>
      <w:suppressLineNumbers/>
      <w:spacing w:before="120" w:after="120"/>
    </w:pPr>
    <w:rPr>
      <w:rFonts w:cs="FreeSans"/>
      <w:i/>
      <w:iCs/>
    </w:rPr>
  </w:style>
  <w:style w:type="paragraph" w:customStyle="1" w:styleId="16">
    <w:name w:val="Указатель1"/>
    <w:basedOn w:val="a"/>
    <w:uiPriority w:val="99"/>
    <w:rsid w:val="00AC7A45"/>
    <w:pPr>
      <w:suppressLineNumbers/>
    </w:pPr>
    <w:rPr>
      <w:rFonts w:cs="FreeSans"/>
    </w:rPr>
  </w:style>
  <w:style w:type="paragraph" w:styleId="ab">
    <w:name w:val="Normal (Web)"/>
    <w:basedOn w:val="a"/>
    <w:uiPriority w:val="99"/>
    <w:rsid w:val="00AC7A45"/>
    <w:pPr>
      <w:spacing w:before="280" w:after="280"/>
    </w:pPr>
  </w:style>
  <w:style w:type="paragraph" w:customStyle="1" w:styleId="210">
    <w:name w:val="Список 21"/>
    <w:basedOn w:val="a"/>
    <w:uiPriority w:val="99"/>
    <w:rsid w:val="00AC7A45"/>
    <w:pPr>
      <w:ind w:left="566" w:hanging="283"/>
    </w:pPr>
  </w:style>
  <w:style w:type="paragraph" w:customStyle="1" w:styleId="211">
    <w:name w:val="Основной текст с отступом 21"/>
    <w:basedOn w:val="a"/>
    <w:uiPriority w:val="99"/>
    <w:rsid w:val="00AC7A45"/>
    <w:pPr>
      <w:spacing w:after="120" w:line="480" w:lineRule="auto"/>
      <w:ind w:left="283"/>
    </w:pPr>
  </w:style>
  <w:style w:type="paragraph" w:styleId="ac">
    <w:name w:val="footnote text"/>
    <w:basedOn w:val="a"/>
    <w:link w:val="ad"/>
    <w:uiPriority w:val="99"/>
    <w:rsid w:val="00AC7A45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A0848"/>
    <w:rPr>
      <w:sz w:val="20"/>
      <w:szCs w:val="20"/>
      <w:lang w:eastAsia="ar-SA"/>
    </w:rPr>
  </w:style>
  <w:style w:type="paragraph" w:styleId="ae">
    <w:name w:val="Balloon Text"/>
    <w:basedOn w:val="a"/>
    <w:link w:val="af"/>
    <w:uiPriority w:val="99"/>
    <w:rsid w:val="00AC7A4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A0848"/>
    <w:rPr>
      <w:sz w:val="0"/>
      <w:szCs w:val="0"/>
      <w:lang w:eastAsia="ar-SA"/>
    </w:rPr>
  </w:style>
  <w:style w:type="paragraph" w:customStyle="1" w:styleId="212">
    <w:name w:val="Основной текст 21"/>
    <w:basedOn w:val="a"/>
    <w:uiPriority w:val="99"/>
    <w:rsid w:val="00AC7A45"/>
    <w:pPr>
      <w:spacing w:after="120" w:line="480" w:lineRule="auto"/>
    </w:pPr>
  </w:style>
  <w:style w:type="paragraph" w:customStyle="1" w:styleId="17">
    <w:name w:val="Текст примечания1"/>
    <w:basedOn w:val="a"/>
    <w:uiPriority w:val="99"/>
    <w:rsid w:val="00AC7A45"/>
    <w:rPr>
      <w:sz w:val="20"/>
      <w:szCs w:val="20"/>
    </w:rPr>
  </w:style>
  <w:style w:type="paragraph" w:styleId="af0">
    <w:name w:val="annotation text"/>
    <w:basedOn w:val="a"/>
    <w:link w:val="af1"/>
    <w:uiPriority w:val="99"/>
    <w:semiHidden/>
    <w:rsid w:val="000E3641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A0848"/>
    <w:rPr>
      <w:sz w:val="20"/>
      <w:szCs w:val="20"/>
      <w:lang w:eastAsia="ar-SA"/>
    </w:rPr>
  </w:style>
  <w:style w:type="paragraph" w:styleId="af2">
    <w:name w:val="annotation subject"/>
    <w:basedOn w:val="17"/>
    <w:next w:val="17"/>
    <w:link w:val="af3"/>
    <w:uiPriority w:val="99"/>
    <w:rsid w:val="00AC7A4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A0848"/>
    <w:rPr>
      <w:b/>
      <w:bCs/>
      <w:sz w:val="20"/>
      <w:szCs w:val="20"/>
      <w:lang w:eastAsia="ar-SA"/>
    </w:rPr>
  </w:style>
  <w:style w:type="paragraph" w:customStyle="1" w:styleId="af4">
    <w:name w:val="Знак"/>
    <w:basedOn w:val="a"/>
    <w:uiPriority w:val="99"/>
    <w:rsid w:val="00AC7A45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af5">
    <w:name w:val="footer"/>
    <w:basedOn w:val="a"/>
    <w:link w:val="af6"/>
    <w:uiPriority w:val="99"/>
    <w:rsid w:val="00AC7A45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4A0848"/>
    <w:rPr>
      <w:sz w:val="24"/>
      <w:szCs w:val="24"/>
      <w:lang w:eastAsia="ar-SA"/>
    </w:rPr>
  </w:style>
  <w:style w:type="paragraph" w:customStyle="1" w:styleId="25">
    <w:name w:val="Знак2"/>
    <w:basedOn w:val="a"/>
    <w:uiPriority w:val="99"/>
    <w:rsid w:val="00AC7A4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7">
    <w:name w:val="header"/>
    <w:basedOn w:val="a"/>
    <w:link w:val="af8"/>
    <w:uiPriority w:val="99"/>
    <w:rsid w:val="00AC7A4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4A0848"/>
    <w:rPr>
      <w:sz w:val="24"/>
      <w:szCs w:val="24"/>
      <w:lang w:eastAsia="ar-SA"/>
    </w:rPr>
  </w:style>
  <w:style w:type="paragraph" w:customStyle="1" w:styleId="consnormal">
    <w:name w:val="consnormal"/>
    <w:basedOn w:val="a"/>
    <w:uiPriority w:val="99"/>
    <w:rsid w:val="00AC7A45"/>
    <w:pPr>
      <w:spacing w:before="280" w:after="280"/>
    </w:pPr>
  </w:style>
  <w:style w:type="paragraph" w:customStyle="1" w:styleId="f">
    <w:name w:val="f"/>
    <w:basedOn w:val="a"/>
    <w:uiPriority w:val="99"/>
    <w:rsid w:val="00AC7A45"/>
    <w:pPr>
      <w:spacing w:before="280" w:after="280"/>
    </w:pPr>
  </w:style>
  <w:style w:type="paragraph" w:styleId="af9">
    <w:name w:val="Body Text Indent"/>
    <w:basedOn w:val="a"/>
    <w:link w:val="afa"/>
    <w:uiPriority w:val="99"/>
    <w:rsid w:val="00AC7A45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4A0848"/>
    <w:rPr>
      <w:sz w:val="24"/>
      <w:szCs w:val="24"/>
      <w:lang w:eastAsia="ar-SA"/>
    </w:rPr>
  </w:style>
  <w:style w:type="paragraph" w:customStyle="1" w:styleId="afb">
    <w:name w:val="Содержимое таблицы"/>
    <w:basedOn w:val="a"/>
    <w:uiPriority w:val="99"/>
    <w:rsid w:val="00AC7A45"/>
    <w:pPr>
      <w:suppressLineNumbers/>
    </w:pPr>
  </w:style>
  <w:style w:type="paragraph" w:customStyle="1" w:styleId="afc">
    <w:name w:val="Заголовок таблицы"/>
    <w:basedOn w:val="afb"/>
    <w:uiPriority w:val="99"/>
    <w:rsid w:val="00AC7A45"/>
    <w:pPr>
      <w:jc w:val="center"/>
    </w:pPr>
    <w:rPr>
      <w:b/>
      <w:bCs/>
    </w:rPr>
  </w:style>
  <w:style w:type="paragraph" w:customStyle="1" w:styleId="afd">
    <w:name w:val="Содержимое врезки"/>
    <w:basedOn w:val="a"/>
    <w:uiPriority w:val="99"/>
    <w:rsid w:val="00AC7A45"/>
  </w:style>
  <w:style w:type="character" w:customStyle="1" w:styleId="afe">
    <w:name w:val="Основной текст + Полужирный"/>
    <w:basedOn w:val="a0"/>
    <w:uiPriority w:val="99"/>
    <w:rsid w:val="008A0733"/>
    <w:rPr>
      <w:rFonts w:cs="Times New Roman"/>
      <w:b/>
      <w:bCs/>
      <w:sz w:val="26"/>
      <w:szCs w:val="26"/>
      <w:lang w:bidi="ar-SA"/>
    </w:rPr>
  </w:style>
  <w:style w:type="paragraph" w:styleId="26">
    <w:name w:val="Body Text Indent 2"/>
    <w:basedOn w:val="a"/>
    <w:link w:val="27"/>
    <w:uiPriority w:val="99"/>
    <w:rsid w:val="00DE06FE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locked/>
    <w:rsid w:val="00DE06FE"/>
    <w:rPr>
      <w:rFonts w:cs="Times New Roman"/>
      <w:sz w:val="24"/>
      <w:szCs w:val="24"/>
      <w:lang w:eastAsia="ar-SA" w:bidi="ar-SA"/>
    </w:rPr>
  </w:style>
  <w:style w:type="character" w:styleId="aff">
    <w:name w:val="Hyperlink"/>
    <w:basedOn w:val="a0"/>
    <w:uiPriority w:val="99"/>
    <w:rsid w:val="00265343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265343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f0">
    <w:name w:val="List Paragraph"/>
    <w:aliases w:val="Содержание. 2 уровень"/>
    <w:basedOn w:val="a"/>
    <w:link w:val="aff1"/>
    <w:uiPriority w:val="99"/>
    <w:qFormat/>
    <w:rsid w:val="00D6568B"/>
    <w:pPr>
      <w:ind w:left="720"/>
      <w:contextualSpacing/>
    </w:pPr>
  </w:style>
  <w:style w:type="character" w:styleId="aff2">
    <w:name w:val="Emphasis"/>
    <w:basedOn w:val="a0"/>
    <w:uiPriority w:val="99"/>
    <w:qFormat/>
    <w:rsid w:val="0004102A"/>
    <w:rPr>
      <w:rFonts w:cs="Times New Roman"/>
      <w:i/>
    </w:rPr>
  </w:style>
  <w:style w:type="paragraph" w:customStyle="1" w:styleId="18">
    <w:name w:val="Обычный (веб)1"/>
    <w:basedOn w:val="a"/>
    <w:uiPriority w:val="99"/>
    <w:rsid w:val="002E3649"/>
    <w:pPr>
      <w:widowControl w:val="0"/>
      <w:spacing w:before="100" w:after="119" w:line="276" w:lineRule="auto"/>
    </w:pPr>
  </w:style>
  <w:style w:type="paragraph" w:customStyle="1" w:styleId="western">
    <w:name w:val="western"/>
    <w:basedOn w:val="a"/>
    <w:uiPriority w:val="99"/>
    <w:rsid w:val="002E3649"/>
    <w:pPr>
      <w:widowControl w:val="0"/>
      <w:spacing w:before="100" w:after="119" w:line="276" w:lineRule="auto"/>
    </w:pPr>
    <w:rPr>
      <w:rFonts w:ascii="Calibri" w:hAnsi="Calibri" w:cs="Calibri"/>
      <w:sz w:val="22"/>
      <w:szCs w:val="22"/>
    </w:rPr>
  </w:style>
  <w:style w:type="character" w:customStyle="1" w:styleId="aff1">
    <w:name w:val="Абзац списка Знак"/>
    <w:aliases w:val="Содержание. 2 уровень Знак"/>
    <w:link w:val="aff0"/>
    <w:uiPriority w:val="99"/>
    <w:qFormat/>
    <w:locked/>
    <w:rsid w:val="00533BD3"/>
    <w:rPr>
      <w:sz w:val="24"/>
      <w:szCs w:val="24"/>
      <w:lang w:eastAsia="ar-SA"/>
    </w:rPr>
  </w:style>
  <w:style w:type="paragraph" w:styleId="28">
    <w:name w:val="Body Text 2"/>
    <w:basedOn w:val="a"/>
    <w:link w:val="29"/>
    <w:rsid w:val="00B524A4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rsid w:val="00B524A4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41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FB2492-1E97-4EFE-B6CA-613A3E9C9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Пользователь Windows</cp:lastModifiedBy>
  <cp:revision>10</cp:revision>
  <cp:lastPrinted>2018-12-20T09:06:00Z</cp:lastPrinted>
  <dcterms:created xsi:type="dcterms:W3CDTF">2021-10-20T21:12:00Z</dcterms:created>
  <dcterms:modified xsi:type="dcterms:W3CDTF">2021-11-19T11:39:00Z</dcterms:modified>
</cp:coreProperties>
</file>